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22C5" w:rsidRPr="00396911" w:rsidRDefault="003E22C5" w:rsidP="0039263D">
      <w:pPr>
        <w:autoSpaceDE w:val="0"/>
        <w:autoSpaceDN w:val="0"/>
        <w:adjustRightInd w:val="0"/>
        <w:jc w:val="center"/>
        <w:rPr>
          <w:rFonts w:ascii="Century Gothic" w:hAnsi="Century Gothic" w:cs="Arial"/>
          <w:b/>
        </w:rPr>
      </w:pPr>
      <w:r w:rsidRPr="00396911">
        <w:rPr>
          <w:rFonts w:ascii="Century Gothic" w:hAnsi="Century Gothic" w:cs="Arial"/>
          <w:b/>
        </w:rPr>
        <w:t xml:space="preserve">ANEXO </w:t>
      </w:r>
      <w:r w:rsidR="00B82153" w:rsidRPr="00396911">
        <w:rPr>
          <w:rFonts w:ascii="Century Gothic" w:hAnsi="Century Gothic" w:cs="Arial"/>
          <w:b/>
        </w:rPr>
        <w:t xml:space="preserve">I - </w:t>
      </w:r>
      <w:r w:rsidR="00396911">
        <w:rPr>
          <w:rFonts w:ascii="Century Gothic" w:hAnsi="Century Gothic" w:cs="Arial"/>
          <w:b/>
        </w:rPr>
        <w:t>A</w:t>
      </w:r>
    </w:p>
    <w:p w:rsidR="003E22C5" w:rsidRPr="00396911" w:rsidRDefault="003E22C5" w:rsidP="0039263D">
      <w:pPr>
        <w:autoSpaceDE w:val="0"/>
        <w:autoSpaceDN w:val="0"/>
        <w:adjustRightInd w:val="0"/>
        <w:jc w:val="center"/>
        <w:rPr>
          <w:rFonts w:ascii="Century Gothic" w:hAnsi="Century Gothic" w:cs="Arial"/>
          <w:b/>
        </w:rPr>
      </w:pPr>
      <w:r w:rsidRPr="00396911">
        <w:rPr>
          <w:rFonts w:ascii="Century Gothic" w:hAnsi="Century Gothic" w:cs="Arial"/>
          <w:b/>
        </w:rPr>
        <w:t>MINUTA DE PROPOSTA COMERCIAL</w:t>
      </w:r>
    </w:p>
    <w:p w:rsidR="00D102AD" w:rsidRPr="0086435B" w:rsidRDefault="00D102AD" w:rsidP="0039263D">
      <w:pPr>
        <w:pStyle w:val="Ttulo5"/>
        <w:spacing w:before="0" w:after="0"/>
        <w:jc w:val="center"/>
        <w:rPr>
          <w:rFonts w:ascii="Century Gothic" w:hAnsi="Century Gothic" w:cs="Arial"/>
          <w:i w:val="0"/>
          <w:sz w:val="20"/>
          <w:szCs w:val="20"/>
        </w:rPr>
      </w:pPr>
      <w:r w:rsidRPr="00396911">
        <w:rPr>
          <w:rFonts w:ascii="Century Gothic" w:hAnsi="Century Gothic" w:cs="Arial"/>
          <w:i w:val="0"/>
          <w:sz w:val="20"/>
          <w:szCs w:val="20"/>
        </w:rPr>
        <w:t>PREGÃO ELETRÔNICO Nº</w:t>
      </w:r>
      <w:r w:rsidR="00A5530D" w:rsidRPr="00396911">
        <w:rPr>
          <w:rFonts w:ascii="Century Gothic" w:hAnsi="Century Gothic" w:cs="Arial"/>
          <w:i w:val="0"/>
          <w:sz w:val="20"/>
          <w:szCs w:val="20"/>
        </w:rPr>
        <w:t xml:space="preserve"> 007</w:t>
      </w:r>
      <w:r w:rsidRPr="00396911">
        <w:rPr>
          <w:rFonts w:ascii="Century Gothic" w:hAnsi="Century Gothic" w:cs="Arial"/>
          <w:i w:val="0"/>
          <w:sz w:val="20"/>
          <w:szCs w:val="20"/>
        </w:rPr>
        <w:t>/</w:t>
      </w:r>
      <w:r w:rsidR="0039263D" w:rsidRPr="00396911">
        <w:rPr>
          <w:rFonts w:ascii="Century Gothic" w:hAnsi="Century Gothic" w:cs="Arial"/>
          <w:i w:val="0"/>
          <w:sz w:val="20"/>
          <w:szCs w:val="20"/>
        </w:rPr>
        <w:t>2020</w:t>
      </w:r>
    </w:p>
    <w:p w:rsidR="00D102AD" w:rsidRPr="0086435B" w:rsidRDefault="00D102AD" w:rsidP="0039263D">
      <w:pPr>
        <w:rPr>
          <w:rFonts w:ascii="Century Gothic" w:hAnsi="Century Gothic" w:cs="Arial"/>
        </w:rPr>
      </w:pPr>
    </w:p>
    <w:p w:rsidR="00A5530D" w:rsidRPr="00A5530D" w:rsidRDefault="00D102AD" w:rsidP="00A5530D">
      <w:pPr>
        <w:jc w:val="both"/>
        <w:rPr>
          <w:rFonts w:ascii="Century Gothic" w:hAnsi="Century Gothic" w:cs="Arial"/>
          <w:iCs/>
          <w:shd w:val="clear" w:color="auto" w:fill="FFFFFF"/>
        </w:rPr>
      </w:pPr>
      <w:r w:rsidRPr="0086435B">
        <w:rPr>
          <w:rFonts w:ascii="Century Gothic" w:hAnsi="Century Gothic" w:cs="Arial"/>
        </w:rPr>
        <w:t xml:space="preserve">OBJETO: </w:t>
      </w:r>
      <w:bookmarkStart w:id="0" w:name="_Hlk39036761"/>
      <w:r w:rsidR="0086435B" w:rsidRPr="00A5530D">
        <w:rPr>
          <w:rFonts w:ascii="Century Gothic" w:hAnsi="Century Gothic" w:cs="Arial"/>
          <w:shd w:val="clear" w:color="auto" w:fill="FFFFFF"/>
        </w:rPr>
        <w:t>R</w:t>
      </w:r>
      <w:r w:rsidR="0086435B" w:rsidRPr="00A5530D">
        <w:rPr>
          <w:rFonts w:ascii="Century Gothic" w:hAnsi="Century Gothic" w:cs="Arial"/>
          <w:iCs/>
          <w:shd w:val="clear" w:color="auto" w:fill="FFFFFF"/>
        </w:rPr>
        <w:t xml:space="preserve">egistro de Preços para futura e eventual aquisição de </w:t>
      </w:r>
      <w:bookmarkEnd w:id="0"/>
      <w:r w:rsidR="00396911">
        <w:rPr>
          <w:rFonts w:ascii="Century Gothic" w:hAnsi="Century Gothic" w:cs="Arial"/>
          <w:iCs/>
          <w:shd w:val="clear" w:color="auto" w:fill="FFFFFF"/>
        </w:rPr>
        <w:t xml:space="preserve">equipamentos, </w:t>
      </w:r>
      <w:r w:rsidR="00A5530D" w:rsidRPr="00A5530D">
        <w:rPr>
          <w:rFonts w:ascii="Century Gothic" w:hAnsi="Century Gothic" w:cs="Arial"/>
          <w:iCs/>
          <w:shd w:val="clear" w:color="auto" w:fill="FFFFFF"/>
        </w:rPr>
        <w:t xml:space="preserve">mobiliários e materiais de consumo diversos para   Unidade Assistencial do CISAMAPI </w:t>
      </w:r>
      <w:proofErr w:type="gramStart"/>
      <w:r w:rsidR="00A5530D" w:rsidRPr="00A5530D">
        <w:rPr>
          <w:rFonts w:ascii="Century Gothic" w:hAnsi="Century Gothic" w:cs="Arial"/>
          <w:iCs/>
          <w:shd w:val="clear" w:color="auto" w:fill="FFFFFF"/>
        </w:rPr>
        <w:t>e  para</w:t>
      </w:r>
      <w:proofErr w:type="gramEnd"/>
      <w:r w:rsidR="00A5530D" w:rsidRPr="00A5530D">
        <w:rPr>
          <w:rFonts w:ascii="Century Gothic" w:hAnsi="Century Gothic" w:cs="Arial"/>
          <w:iCs/>
          <w:shd w:val="clear" w:color="auto" w:fill="FFFFFF"/>
        </w:rPr>
        <w:t xml:space="preserve"> o CTI do Hospital Arnaldo </w:t>
      </w:r>
      <w:proofErr w:type="spellStart"/>
      <w:r w:rsidR="00A5530D" w:rsidRPr="00A5530D">
        <w:rPr>
          <w:rFonts w:ascii="Century Gothic" w:hAnsi="Century Gothic" w:cs="Arial"/>
          <w:iCs/>
          <w:shd w:val="clear" w:color="auto" w:fill="FFFFFF"/>
        </w:rPr>
        <w:t>Gavazza</w:t>
      </w:r>
      <w:proofErr w:type="spellEnd"/>
      <w:r w:rsidR="00A5530D" w:rsidRPr="00A5530D">
        <w:rPr>
          <w:rFonts w:ascii="Century Gothic" w:hAnsi="Century Gothic" w:cs="Arial"/>
          <w:iCs/>
          <w:shd w:val="clear" w:color="auto" w:fill="FFFFFF"/>
        </w:rPr>
        <w:t xml:space="preserve">  Filho, para atendimento dos municípios consorciados no tratamento de pacientes infectados pelo corona vírus (COVID-19), conforme deliberação da Assembleia de Prefeitos, e ainda para a Unidade Assistencial do CISAMAPI.</w:t>
      </w:r>
    </w:p>
    <w:p w:rsidR="00A5530D" w:rsidRDefault="00A5530D" w:rsidP="00A5530D">
      <w:pPr>
        <w:jc w:val="both"/>
        <w:rPr>
          <w:rFonts w:ascii="Century Gothic" w:hAnsi="Century Gothic" w:cs="Arial"/>
          <w:b/>
          <w:iCs/>
          <w:shd w:val="clear" w:color="auto" w:fill="FFFFFF"/>
        </w:rPr>
      </w:pPr>
    </w:p>
    <w:p w:rsidR="00FD39E3" w:rsidRPr="0086435B" w:rsidRDefault="00FD39E3" w:rsidP="00A5530D">
      <w:pPr>
        <w:jc w:val="both"/>
        <w:rPr>
          <w:rFonts w:ascii="Century Gothic" w:hAnsi="Century Gothic" w:cs="Arial"/>
        </w:rPr>
      </w:pPr>
      <w:r w:rsidRPr="0086435B">
        <w:rPr>
          <w:rFonts w:ascii="Century Gothic" w:hAnsi="Century Gothic" w:cs="Arial"/>
        </w:rPr>
        <w:t>Razão social:</w:t>
      </w:r>
      <w:bookmarkStart w:id="1" w:name="_GoBack"/>
      <w:bookmarkEnd w:id="1"/>
    </w:p>
    <w:p w:rsidR="00FD39E3" w:rsidRPr="0086435B" w:rsidRDefault="00FD39E3" w:rsidP="00FD39E3">
      <w:pPr>
        <w:jc w:val="both"/>
        <w:rPr>
          <w:rFonts w:ascii="Century Gothic" w:hAnsi="Century Gothic" w:cs="Arial"/>
        </w:rPr>
      </w:pPr>
      <w:r w:rsidRPr="0086435B">
        <w:rPr>
          <w:rFonts w:ascii="Century Gothic" w:hAnsi="Century Gothic" w:cs="Arial"/>
        </w:rPr>
        <w:t>CNPJ:</w:t>
      </w:r>
      <w:r w:rsidRPr="0086435B">
        <w:rPr>
          <w:rFonts w:ascii="Century Gothic" w:hAnsi="Century Gothic" w:cs="Arial"/>
        </w:rPr>
        <w:tab/>
      </w:r>
      <w:r w:rsidRPr="0086435B">
        <w:rPr>
          <w:rFonts w:ascii="Century Gothic" w:hAnsi="Century Gothic" w:cs="Arial"/>
        </w:rPr>
        <w:tab/>
      </w:r>
      <w:r w:rsidRPr="0086435B">
        <w:rPr>
          <w:rFonts w:ascii="Century Gothic" w:hAnsi="Century Gothic" w:cs="Arial"/>
        </w:rPr>
        <w:tab/>
      </w:r>
    </w:p>
    <w:p w:rsidR="00FD39E3" w:rsidRPr="0086435B" w:rsidRDefault="00FD39E3" w:rsidP="00FD39E3">
      <w:pPr>
        <w:jc w:val="both"/>
        <w:rPr>
          <w:rFonts w:ascii="Century Gothic" w:hAnsi="Century Gothic" w:cs="Arial"/>
        </w:rPr>
      </w:pPr>
      <w:r w:rsidRPr="0086435B">
        <w:rPr>
          <w:rFonts w:ascii="Century Gothic" w:hAnsi="Century Gothic" w:cs="Arial"/>
        </w:rPr>
        <w:t>Endereço completo:</w:t>
      </w:r>
    </w:p>
    <w:p w:rsidR="00FD39E3" w:rsidRPr="0086435B" w:rsidRDefault="00FD39E3" w:rsidP="00FD39E3">
      <w:pPr>
        <w:jc w:val="both"/>
        <w:rPr>
          <w:rFonts w:ascii="Century Gothic" w:hAnsi="Century Gothic" w:cs="Arial"/>
        </w:rPr>
      </w:pPr>
      <w:r w:rsidRPr="0086435B">
        <w:rPr>
          <w:rFonts w:ascii="Century Gothic" w:hAnsi="Century Gothic" w:cs="Arial"/>
        </w:rPr>
        <w:t>e-mail:</w:t>
      </w:r>
      <w:r w:rsidRPr="0086435B">
        <w:rPr>
          <w:rFonts w:ascii="Century Gothic" w:hAnsi="Century Gothic" w:cs="Arial"/>
        </w:rPr>
        <w:tab/>
      </w:r>
      <w:r w:rsidRPr="0086435B">
        <w:rPr>
          <w:rFonts w:ascii="Century Gothic" w:hAnsi="Century Gothic" w:cs="Arial"/>
        </w:rPr>
        <w:tab/>
      </w:r>
      <w:r w:rsidRPr="0086435B">
        <w:rPr>
          <w:rFonts w:ascii="Century Gothic" w:hAnsi="Century Gothic" w:cs="Arial"/>
        </w:rPr>
        <w:tab/>
      </w:r>
      <w:r w:rsidRPr="0086435B">
        <w:rPr>
          <w:rFonts w:ascii="Century Gothic" w:hAnsi="Century Gothic" w:cs="Arial"/>
        </w:rPr>
        <w:tab/>
      </w:r>
      <w:r w:rsidRPr="0086435B">
        <w:rPr>
          <w:rFonts w:ascii="Century Gothic" w:hAnsi="Century Gothic" w:cs="Arial"/>
        </w:rPr>
        <w:tab/>
      </w:r>
      <w:r w:rsidRPr="0086435B">
        <w:rPr>
          <w:rFonts w:ascii="Century Gothic" w:hAnsi="Century Gothic" w:cs="Arial"/>
        </w:rPr>
        <w:tab/>
      </w:r>
      <w:r w:rsidRPr="0086435B">
        <w:rPr>
          <w:rFonts w:ascii="Century Gothic" w:hAnsi="Century Gothic" w:cs="Arial"/>
        </w:rPr>
        <w:tab/>
        <w:t>Telefone/Fax:</w:t>
      </w:r>
    </w:p>
    <w:p w:rsidR="00B82153" w:rsidRDefault="00B82153" w:rsidP="00D102AD">
      <w:pPr>
        <w:jc w:val="both"/>
        <w:rPr>
          <w:rFonts w:ascii="Century Gothic" w:hAnsi="Century Gothic" w:cs="Arial"/>
        </w:rPr>
      </w:pPr>
    </w:p>
    <w:tbl>
      <w:tblPr>
        <w:tblpPr w:leftFromText="141" w:rightFromText="141" w:vertAnchor="text" w:horzAnchor="margin" w:tblpXSpec="center" w:tblpY="178"/>
        <w:tblW w:w="107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343"/>
        <w:gridCol w:w="4111"/>
        <w:gridCol w:w="925"/>
        <w:gridCol w:w="992"/>
        <w:gridCol w:w="1418"/>
        <w:gridCol w:w="1275"/>
      </w:tblGrid>
      <w:tr w:rsidR="00A5530D" w:rsidRPr="002F7553" w:rsidTr="00A5530D">
        <w:trPr>
          <w:trHeight w:val="274"/>
        </w:trPr>
        <w:tc>
          <w:tcPr>
            <w:tcW w:w="709" w:type="dxa"/>
            <w:shd w:val="clear" w:color="auto" w:fill="DDD9C3" w:themeFill="background2" w:themeFillShade="E6"/>
          </w:tcPr>
          <w:p w:rsidR="00A5530D" w:rsidRPr="002F7553" w:rsidRDefault="00A5530D" w:rsidP="00A5530D">
            <w:pPr>
              <w:jc w:val="center"/>
              <w:rPr>
                <w:rFonts w:ascii="Century Gothic" w:hAnsi="Century Gothic" w:cs="Calibri"/>
                <w:b/>
                <w:color w:val="000000"/>
              </w:rPr>
            </w:pPr>
            <w:r w:rsidRPr="002F7553">
              <w:rPr>
                <w:rFonts w:ascii="Century Gothic" w:hAnsi="Century Gothic" w:cs="Calibri"/>
                <w:b/>
                <w:color w:val="000000"/>
              </w:rPr>
              <w:t>ITEM</w:t>
            </w:r>
          </w:p>
          <w:p w:rsidR="00A5530D" w:rsidRPr="002F7553" w:rsidRDefault="00A5530D" w:rsidP="00A5530D">
            <w:pPr>
              <w:jc w:val="center"/>
              <w:rPr>
                <w:rFonts w:ascii="Century Gothic" w:hAnsi="Century Gothic" w:cs="Calibri"/>
                <w:b/>
                <w:color w:val="000000"/>
              </w:rPr>
            </w:pPr>
          </w:p>
        </w:tc>
        <w:tc>
          <w:tcPr>
            <w:tcW w:w="1343" w:type="dxa"/>
            <w:shd w:val="clear" w:color="auto" w:fill="DDD9C3" w:themeFill="background2" w:themeFillShade="E6"/>
          </w:tcPr>
          <w:p w:rsidR="00A5530D" w:rsidRPr="002F7553" w:rsidRDefault="00A5530D" w:rsidP="00A5530D">
            <w:pPr>
              <w:jc w:val="center"/>
              <w:rPr>
                <w:rFonts w:ascii="Century Gothic" w:hAnsi="Century Gothic" w:cs="Calibri"/>
                <w:b/>
                <w:color w:val="000000"/>
              </w:rPr>
            </w:pPr>
            <w:r>
              <w:rPr>
                <w:rFonts w:ascii="Century Gothic" w:hAnsi="Century Gothic" w:cs="Calibri"/>
                <w:b/>
                <w:color w:val="000000"/>
              </w:rPr>
              <w:t xml:space="preserve">Nº </w:t>
            </w:r>
            <w:r w:rsidRPr="002F7553">
              <w:rPr>
                <w:rFonts w:ascii="Century Gothic" w:hAnsi="Century Gothic" w:cs="Calibri"/>
                <w:b/>
                <w:color w:val="000000"/>
              </w:rPr>
              <w:t>CATMAT</w:t>
            </w:r>
          </w:p>
        </w:tc>
        <w:tc>
          <w:tcPr>
            <w:tcW w:w="4111" w:type="dxa"/>
            <w:shd w:val="clear" w:color="auto" w:fill="DDD9C3" w:themeFill="background2" w:themeFillShade="E6"/>
          </w:tcPr>
          <w:p w:rsidR="00A5530D" w:rsidRPr="002F7553" w:rsidRDefault="00A5530D" w:rsidP="00A5530D">
            <w:pPr>
              <w:jc w:val="center"/>
              <w:rPr>
                <w:rFonts w:ascii="Century Gothic" w:hAnsi="Century Gothic" w:cs="Calibri"/>
                <w:b/>
                <w:color w:val="000000"/>
              </w:rPr>
            </w:pPr>
            <w:r w:rsidRPr="002F7553">
              <w:rPr>
                <w:rFonts w:ascii="Century Gothic" w:hAnsi="Century Gothic" w:cs="Calibri"/>
                <w:b/>
                <w:color w:val="000000"/>
              </w:rPr>
              <w:t>DESCRIÇÃO</w:t>
            </w:r>
          </w:p>
        </w:tc>
        <w:tc>
          <w:tcPr>
            <w:tcW w:w="925" w:type="dxa"/>
            <w:shd w:val="clear" w:color="auto" w:fill="DDD9C3" w:themeFill="background2" w:themeFillShade="E6"/>
          </w:tcPr>
          <w:p w:rsidR="00A5530D" w:rsidRPr="002F7553" w:rsidRDefault="00A5530D" w:rsidP="00A5530D">
            <w:pPr>
              <w:jc w:val="center"/>
              <w:rPr>
                <w:rFonts w:ascii="Century Gothic" w:hAnsi="Century Gothic" w:cs="Calibri"/>
                <w:b/>
                <w:color w:val="000000"/>
              </w:rPr>
            </w:pPr>
            <w:r w:rsidRPr="002F7553">
              <w:rPr>
                <w:rFonts w:ascii="Century Gothic" w:hAnsi="Century Gothic" w:cs="Calibri"/>
                <w:b/>
                <w:color w:val="000000"/>
              </w:rPr>
              <w:t>UNID.</w:t>
            </w:r>
          </w:p>
        </w:tc>
        <w:tc>
          <w:tcPr>
            <w:tcW w:w="992" w:type="dxa"/>
            <w:shd w:val="clear" w:color="auto" w:fill="DDD9C3" w:themeFill="background2" w:themeFillShade="E6"/>
          </w:tcPr>
          <w:p w:rsidR="00A5530D" w:rsidRPr="002F7553" w:rsidRDefault="00A5530D" w:rsidP="00A5530D">
            <w:pPr>
              <w:jc w:val="center"/>
              <w:rPr>
                <w:rFonts w:ascii="Century Gothic" w:hAnsi="Century Gothic" w:cs="Calibri"/>
                <w:b/>
                <w:color w:val="000000"/>
              </w:rPr>
            </w:pPr>
            <w:r w:rsidRPr="002F7553">
              <w:rPr>
                <w:rFonts w:ascii="Century Gothic" w:hAnsi="Century Gothic" w:cs="Calibri"/>
                <w:b/>
                <w:color w:val="000000"/>
              </w:rPr>
              <w:t>QUANT.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:rsidR="00A5530D" w:rsidRPr="002F7553" w:rsidRDefault="00A5530D" w:rsidP="00A5530D">
            <w:pPr>
              <w:jc w:val="center"/>
              <w:rPr>
                <w:rFonts w:ascii="Century Gothic" w:hAnsi="Century Gothic" w:cs="Calibri"/>
                <w:b/>
                <w:color w:val="000000"/>
              </w:rPr>
            </w:pPr>
            <w:r w:rsidRPr="002F7553">
              <w:rPr>
                <w:rFonts w:ascii="Century Gothic" w:hAnsi="Century Gothic" w:cs="Calibri"/>
                <w:b/>
                <w:color w:val="000000"/>
              </w:rPr>
              <w:t>VALOR UNIT.</w:t>
            </w:r>
          </w:p>
        </w:tc>
        <w:tc>
          <w:tcPr>
            <w:tcW w:w="1275" w:type="dxa"/>
            <w:shd w:val="clear" w:color="auto" w:fill="DDD9C3" w:themeFill="background2" w:themeFillShade="E6"/>
          </w:tcPr>
          <w:p w:rsidR="00A5530D" w:rsidRPr="002F7553" w:rsidRDefault="00A5530D" w:rsidP="00A5530D">
            <w:pPr>
              <w:jc w:val="center"/>
              <w:rPr>
                <w:rFonts w:ascii="Century Gothic" w:hAnsi="Century Gothic" w:cs="Calibri"/>
                <w:b/>
                <w:color w:val="000000"/>
              </w:rPr>
            </w:pPr>
            <w:r w:rsidRPr="002F7553">
              <w:rPr>
                <w:rFonts w:ascii="Century Gothic" w:hAnsi="Century Gothic" w:cs="Calibri"/>
                <w:b/>
                <w:color w:val="000000"/>
              </w:rPr>
              <w:t>Valor Total</w:t>
            </w:r>
          </w:p>
        </w:tc>
      </w:tr>
      <w:tr w:rsidR="00A5530D" w:rsidRPr="007D7624" w:rsidTr="00A5530D">
        <w:trPr>
          <w:trHeight w:val="2477"/>
        </w:trPr>
        <w:tc>
          <w:tcPr>
            <w:tcW w:w="709" w:type="dxa"/>
          </w:tcPr>
          <w:p w:rsidR="00A5530D" w:rsidRDefault="00A5530D" w:rsidP="00A5530D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iCs/>
              </w:rPr>
            </w:pPr>
          </w:p>
          <w:p w:rsidR="00A5530D" w:rsidRDefault="00A5530D" w:rsidP="00A5530D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iCs/>
              </w:rPr>
            </w:pPr>
          </w:p>
          <w:p w:rsidR="00A5530D" w:rsidRDefault="00A5530D" w:rsidP="00A5530D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iCs/>
              </w:rPr>
            </w:pPr>
          </w:p>
          <w:p w:rsidR="00A5530D" w:rsidRPr="007D7624" w:rsidRDefault="00A5530D" w:rsidP="00A5530D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iCs/>
              </w:rPr>
            </w:pPr>
            <w:r w:rsidRPr="007D7624">
              <w:rPr>
                <w:rFonts w:ascii="Century Gothic" w:hAnsi="Century Gothic" w:cs="Arial"/>
                <w:iCs/>
              </w:rPr>
              <w:t>1</w:t>
            </w:r>
          </w:p>
        </w:tc>
        <w:tc>
          <w:tcPr>
            <w:tcW w:w="1343" w:type="dxa"/>
          </w:tcPr>
          <w:p w:rsidR="00A5530D" w:rsidRDefault="00A5530D" w:rsidP="00A5530D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iCs/>
              </w:rPr>
            </w:pPr>
          </w:p>
          <w:p w:rsidR="00A5530D" w:rsidRDefault="00A5530D" w:rsidP="00A5530D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iCs/>
              </w:rPr>
            </w:pPr>
          </w:p>
          <w:p w:rsidR="00A5530D" w:rsidRDefault="00A5530D" w:rsidP="00A5530D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iCs/>
              </w:rPr>
            </w:pPr>
          </w:p>
          <w:p w:rsidR="00A5530D" w:rsidRPr="007D7624" w:rsidRDefault="00A5530D" w:rsidP="00A5530D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iCs/>
              </w:rPr>
            </w:pPr>
            <w:r w:rsidRPr="007D7624">
              <w:rPr>
                <w:rFonts w:ascii="Century Gothic" w:hAnsi="Century Gothic" w:cs="Arial"/>
                <w:iCs/>
              </w:rPr>
              <w:t>402629</w:t>
            </w:r>
          </w:p>
          <w:p w:rsidR="00A5530D" w:rsidRPr="007D7624" w:rsidRDefault="00A5530D" w:rsidP="00A5530D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iCs/>
              </w:rPr>
            </w:pPr>
          </w:p>
        </w:tc>
        <w:tc>
          <w:tcPr>
            <w:tcW w:w="4111" w:type="dxa"/>
          </w:tcPr>
          <w:p w:rsidR="00A5530D" w:rsidRPr="007D7624" w:rsidRDefault="00A5530D" w:rsidP="00A5530D">
            <w:pPr>
              <w:suppressAutoHyphens/>
              <w:jc w:val="both"/>
              <w:rPr>
                <w:rFonts w:ascii="Century Gothic" w:hAnsi="Century Gothic" w:cs="Arial"/>
                <w:iCs/>
              </w:rPr>
            </w:pPr>
            <w:r w:rsidRPr="007D7624">
              <w:rPr>
                <w:rFonts w:ascii="Century Gothic" w:hAnsi="Century Gothic" w:cs="Arial"/>
                <w:iCs/>
              </w:rPr>
              <w:t xml:space="preserve">Cama hospitalar com controle remoto. Estrutura em aço de carbono com 04 grades laterais em polietileno com sistema retrátil. Suporte de soro em inox com regulagem. Movimento: </w:t>
            </w:r>
            <w:proofErr w:type="spellStart"/>
            <w:r w:rsidRPr="007D7624">
              <w:rPr>
                <w:rFonts w:ascii="Century Gothic" w:hAnsi="Century Gothic" w:cs="Arial"/>
                <w:iCs/>
              </w:rPr>
              <w:t>fowler</w:t>
            </w:r>
            <w:proofErr w:type="spellEnd"/>
            <w:r w:rsidRPr="007D7624">
              <w:rPr>
                <w:rFonts w:ascii="Century Gothic" w:hAnsi="Century Gothic" w:cs="Arial"/>
                <w:iCs/>
              </w:rPr>
              <w:t xml:space="preserve"> elevação dorso e perna, </w:t>
            </w:r>
            <w:proofErr w:type="spellStart"/>
            <w:r w:rsidRPr="007D7624">
              <w:rPr>
                <w:rFonts w:ascii="Century Gothic" w:hAnsi="Century Gothic" w:cs="Arial"/>
                <w:iCs/>
              </w:rPr>
              <w:t>trendelenburg</w:t>
            </w:r>
            <w:proofErr w:type="spellEnd"/>
            <w:r w:rsidRPr="007D7624">
              <w:rPr>
                <w:rFonts w:ascii="Century Gothic" w:hAnsi="Century Gothic" w:cs="Arial"/>
                <w:iCs/>
              </w:rPr>
              <w:t xml:space="preserve"> e </w:t>
            </w:r>
            <w:proofErr w:type="spellStart"/>
            <w:r w:rsidRPr="007D7624">
              <w:rPr>
                <w:rFonts w:ascii="Century Gothic" w:hAnsi="Century Gothic" w:cs="Arial"/>
                <w:iCs/>
              </w:rPr>
              <w:t>proclive</w:t>
            </w:r>
            <w:proofErr w:type="spellEnd"/>
            <w:r w:rsidRPr="007D7624">
              <w:rPr>
                <w:rFonts w:ascii="Century Gothic" w:hAnsi="Century Gothic" w:cs="Arial"/>
                <w:iCs/>
              </w:rPr>
              <w:t xml:space="preserve">. Com capacidade de no </w:t>
            </w:r>
            <w:proofErr w:type="gramStart"/>
            <w:r w:rsidRPr="007D7624">
              <w:rPr>
                <w:rFonts w:ascii="Century Gothic" w:hAnsi="Century Gothic" w:cs="Arial"/>
                <w:iCs/>
              </w:rPr>
              <w:t>mínimo  200</w:t>
            </w:r>
            <w:proofErr w:type="gramEnd"/>
            <w:r w:rsidRPr="007D7624">
              <w:rPr>
                <w:rFonts w:ascii="Century Gothic" w:hAnsi="Century Gothic" w:cs="Arial"/>
                <w:iCs/>
              </w:rPr>
              <w:t xml:space="preserve"> kg; voltagem 220 V . Altura mínima do leito 0,34 m e altura máxima do leito 0,69 m com registro ANVISA.</w:t>
            </w:r>
          </w:p>
        </w:tc>
        <w:tc>
          <w:tcPr>
            <w:tcW w:w="925" w:type="dxa"/>
            <w:vAlign w:val="center"/>
          </w:tcPr>
          <w:p w:rsidR="00A5530D" w:rsidRPr="007D7624" w:rsidRDefault="00A5530D" w:rsidP="00A5530D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iCs/>
              </w:rPr>
            </w:pPr>
            <w:r w:rsidRPr="007D7624">
              <w:rPr>
                <w:rFonts w:ascii="Century Gothic" w:hAnsi="Century Gothic" w:cs="Arial"/>
                <w:iCs/>
              </w:rPr>
              <w:t>UNID.</w:t>
            </w:r>
          </w:p>
        </w:tc>
        <w:tc>
          <w:tcPr>
            <w:tcW w:w="992" w:type="dxa"/>
            <w:vAlign w:val="center"/>
          </w:tcPr>
          <w:p w:rsidR="00A5530D" w:rsidRPr="007D7624" w:rsidRDefault="00A5530D" w:rsidP="00A5530D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iCs/>
              </w:rPr>
            </w:pPr>
            <w:r w:rsidRPr="007D7624">
              <w:rPr>
                <w:rFonts w:ascii="Century Gothic" w:hAnsi="Century Gothic" w:cs="Arial"/>
                <w:iCs/>
              </w:rPr>
              <w:t>10</w:t>
            </w:r>
          </w:p>
        </w:tc>
        <w:tc>
          <w:tcPr>
            <w:tcW w:w="1418" w:type="dxa"/>
          </w:tcPr>
          <w:p w:rsidR="00A5530D" w:rsidRPr="007D7624" w:rsidRDefault="00A5530D" w:rsidP="00A5530D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iCs/>
              </w:rPr>
            </w:pPr>
          </w:p>
        </w:tc>
        <w:tc>
          <w:tcPr>
            <w:tcW w:w="1275" w:type="dxa"/>
          </w:tcPr>
          <w:p w:rsidR="00A5530D" w:rsidRPr="007D7624" w:rsidRDefault="00A5530D" w:rsidP="00A5530D">
            <w:pPr>
              <w:jc w:val="center"/>
              <w:rPr>
                <w:rFonts w:ascii="Century Gothic" w:hAnsi="Century Gothic" w:cs="Arial"/>
                <w:iCs/>
              </w:rPr>
            </w:pPr>
          </w:p>
        </w:tc>
      </w:tr>
      <w:tr w:rsidR="00A5530D" w:rsidRPr="007D7624" w:rsidTr="00A5530D">
        <w:trPr>
          <w:trHeight w:val="685"/>
        </w:trPr>
        <w:tc>
          <w:tcPr>
            <w:tcW w:w="709" w:type="dxa"/>
          </w:tcPr>
          <w:p w:rsidR="00A5530D" w:rsidRDefault="00A5530D" w:rsidP="00A5530D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iCs/>
              </w:rPr>
            </w:pPr>
          </w:p>
          <w:p w:rsidR="00A5530D" w:rsidRPr="007D7624" w:rsidRDefault="00A5530D" w:rsidP="00A5530D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iCs/>
              </w:rPr>
            </w:pPr>
            <w:r w:rsidRPr="007D7624">
              <w:rPr>
                <w:rFonts w:ascii="Century Gothic" w:hAnsi="Century Gothic" w:cs="Arial"/>
                <w:iCs/>
              </w:rPr>
              <w:t>2</w:t>
            </w:r>
          </w:p>
        </w:tc>
        <w:tc>
          <w:tcPr>
            <w:tcW w:w="1343" w:type="dxa"/>
          </w:tcPr>
          <w:p w:rsidR="00A5530D" w:rsidRDefault="00A5530D" w:rsidP="00A5530D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iCs/>
              </w:rPr>
            </w:pPr>
          </w:p>
          <w:p w:rsidR="00A5530D" w:rsidRPr="007D7624" w:rsidRDefault="00A5530D" w:rsidP="00A5530D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iCs/>
              </w:rPr>
            </w:pPr>
            <w:r w:rsidRPr="007D7624">
              <w:rPr>
                <w:rFonts w:ascii="Century Gothic" w:hAnsi="Century Gothic" w:cs="Arial"/>
                <w:iCs/>
              </w:rPr>
              <w:t>323940</w:t>
            </w:r>
          </w:p>
        </w:tc>
        <w:tc>
          <w:tcPr>
            <w:tcW w:w="4111" w:type="dxa"/>
          </w:tcPr>
          <w:p w:rsidR="00A5530D" w:rsidRPr="007D7624" w:rsidRDefault="00A5530D" w:rsidP="00A5530D">
            <w:pPr>
              <w:jc w:val="both"/>
              <w:rPr>
                <w:rFonts w:ascii="Century Gothic" w:hAnsi="Century Gothic" w:cs="Arial"/>
                <w:iCs/>
              </w:rPr>
            </w:pPr>
            <w:r w:rsidRPr="007D7624">
              <w:rPr>
                <w:rFonts w:ascii="Century Gothic" w:hAnsi="Century Gothic" w:cs="Arial"/>
                <w:iCs/>
              </w:rPr>
              <w:t xml:space="preserve">Colchão com a espessura 12 cm -1,95m x83 cm revestido em </w:t>
            </w:r>
            <w:proofErr w:type="spellStart"/>
            <w:r w:rsidRPr="007D7624">
              <w:rPr>
                <w:rFonts w:ascii="Century Gothic" w:hAnsi="Century Gothic" w:cs="Arial"/>
                <w:iCs/>
              </w:rPr>
              <w:t>courvin</w:t>
            </w:r>
            <w:proofErr w:type="spellEnd"/>
            <w:r w:rsidRPr="007D7624">
              <w:rPr>
                <w:rFonts w:ascii="Century Gothic" w:hAnsi="Century Gothic" w:cs="Arial"/>
                <w:iCs/>
              </w:rPr>
              <w:t>.</w:t>
            </w:r>
          </w:p>
          <w:p w:rsidR="00A5530D" w:rsidRPr="007D7624" w:rsidRDefault="00A5530D" w:rsidP="00A5530D">
            <w:pPr>
              <w:suppressAutoHyphens/>
              <w:jc w:val="both"/>
              <w:rPr>
                <w:rFonts w:ascii="Century Gothic" w:hAnsi="Century Gothic" w:cs="Arial"/>
                <w:iCs/>
              </w:rPr>
            </w:pPr>
            <w:r w:rsidRPr="007D7624">
              <w:rPr>
                <w:rFonts w:ascii="Century Gothic" w:hAnsi="Century Gothic" w:cs="Arial"/>
                <w:iCs/>
              </w:rPr>
              <w:t xml:space="preserve">1,95m x L =0,83 m </w:t>
            </w:r>
            <w:proofErr w:type="spellStart"/>
            <w:r w:rsidRPr="007D7624">
              <w:rPr>
                <w:rFonts w:ascii="Century Gothic" w:hAnsi="Century Gothic" w:cs="Arial"/>
                <w:iCs/>
              </w:rPr>
              <w:t>xA</w:t>
            </w:r>
            <w:proofErr w:type="spellEnd"/>
            <w:r w:rsidRPr="007D7624">
              <w:rPr>
                <w:rFonts w:ascii="Century Gothic" w:hAnsi="Century Gothic" w:cs="Arial"/>
                <w:iCs/>
              </w:rPr>
              <w:t xml:space="preserve">=0,12 m </w:t>
            </w:r>
          </w:p>
        </w:tc>
        <w:tc>
          <w:tcPr>
            <w:tcW w:w="925" w:type="dxa"/>
            <w:vAlign w:val="center"/>
          </w:tcPr>
          <w:p w:rsidR="00A5530D" w:rsidRPr="007D7624" w:rsidRDefault="00A5530D" w:rsidP="00A5530D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iCs/>
              </w:rPr>
            </w:pPr>
            <w:r w:rsidRPr="007D7624">
              <w:rPr>
                <w:rFonts w:ascii="Century Gothic" w:hAnsi="Century Gothic" w:cs="Arial"/>
                <w:iCs/>
              </w:rPr>
              <w:t>UNID.</w:t>
            </w:r>
          </w:p>
        </w:tc>
        <w:tc>
          <w:tcPr>
            <w:tcW w:w="992" w:type="dxa"/>
            <w:vAlign w:val="center"/>
          </w:tcPr>
          <w:p w:rsidR="00A5530D" w:rsidRPr="007D7624" w:rsidRDefault="00A5530D" w:rsidP="00A5530D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iCs/>
              </w:rPr>
            </w:pPr>
            <w:r w:rsidRPr="007D7624">
              <w:rPr>
                <w:rFonts w:ascii="Century Gothic" w:hAnsi="Century Gothic" w:cs="Arial"/>
                <w:iCs/>
              </w:rPr>
              <w:t>10</w:t>
            </w:r>
          </w:p>
        </w:tc>
        <w:tc>
          <w:tcPr>
            <w:tcW w:w="1418" w:type="dxa"/>
          </w:tcPr>
          <w:p w:rsidR="00A5530D" w:rsidRPr="007D7624" w:rsidRDefault="00A5530D" w:rsidP="00A5530D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iCs/>
              </w:rPr>
            </w:pPr>
          </w:p>
        </w:tc>
        <w:tc>
          <w:tcPr>
            <w:tcW w:w="1275" w:type="dxa"/>
          </w:tcPr>
          <w:p w:rsidR="00A5530D" w:rsidRPr="007D7624" w:rsidRDefault="00A5530D" w:rsidP="00A5530D">
            <w:pPr>
              <w:jc w:val="center"/>
              <w:rPr>
                <w:rFonts w:ascii="Century Gothic" w:hAnsi="Century Gothic" w:cs="Arial"/>
                <w:iCs/>
              </w:rPr>
            </w:pPr>
          </w:p>
        </w:tc>
      </w:tr>
      <w:tr w:rsidR="00A5530D" w:rsidRPr="007D7624" w:rsidTr="00A5530D">
        <w:trPr>
          <w:trHeight w:val="557"/>
        </w:trPr>
        <w:tc>
          <w:tcPr>
            <w:tcW w:w="709" w:type="dxa"/>
          </w:tcPr>
          <w:p w:rsidR="00A5530D" w:rsidRDefault="00A5530D" w:rsidP="00A5530D">
            <w:pPr>
              <w:suppressAutoHyphens/>
              <w:spacing w:line="276" w:lineRule="auto"/>
              <w:jc w:val="center"/>
              <w:rPr>
                <w:rFonts w:ascii="Century Gothic" w:hAnsi="Century Gothic" w:cs="Arial"/>
                <w:iCs/>
              </w:rPr>
            </w:pPr>
          </w:p>
          <w:p w:rsidR="00A5530D" w:rsidRDefault="00A5530D" w:rsidP="00A5530D">
            <w:pPr>
              <w:suppressAutoHyphens/>
              <w:spacing w:line="276" w:lineRule="auto"/>
              <w:jc w:val="center"/>
              <w:rPr>
                <w:rFonts w:ascii="Century Gothic" w:hAnsi="Century Gothic" w:cs="Arial"/>
                <w:iCs/>
              </w:rPr>
            </w:pPr>
          </w:p>
          <w:p w:rsidR="00A5530D" w:rsidRDefault="00A5530D" w:rsidP="00A5530D">
            <w:pPr>
              <w:suppressAutoHyphens/>
              <w:spacing w:line="276" w:lineRule="auto"/>
              <w:jc w:val="center"/>
              <w:rPr>
                <w:rFonts w:ascii="Century Gothic" w:hAnsi="Century Gothic" w:cs="Arial"/>
                <w:iCs/>
              </w:rPr>
            </w:pPr>
          </w:p>
          <w:p w:rsidR="00A5530D" w:rsidRDefault="00A5530D" w:rsidP="00A5530D">
            <w:pPr>
              <w:suppressAutoHyphens/>
              <w:spacing w:line="276" w:lineRule="auto"/>
              <w:jc w:val="center"/>
              <w:rPr>
                <w:rFonts w:ascii="Century Gothic" w:hAnsi="Century Gothic" w:cs="Arial"/>
                <w:iCs/>
              </w:rPr>
            </w:pPr>
          </w:p>
          <w:p w:rsidR="00A5530D" w:rsidRDefault="00A5530D" w:rsidP="00A5530D">
            <w:pPr>
              <w:suppressAutoHyphens/>
              <w:spacing w:line="276" w:lineRule="auto"/>
              <w:jc w:val="center"/>
              <w:rPr>
                <w:rFonts w:ascii="Century Gothic" w:hAnsi="Century Gothic" w:cs="Arial"/>
                <w:iCs/>
              </w:rPr>
            </w:pPr>
          </w:p>
          <w:p w:rsidR="00A5530D" w:rsidRDefault="00A5530D" w:rsidP="00A5530D">
            <w:pPr>
              <w:suppressAutoHyphens/>
              <w:spacing w:line="276" w:lineRule="auto"/>
              <w:jc w:val="center"/>
              <w:rPr>
                <w:rFonts w:ascii="Century Gothic" w:hAnsi="Century Gothic" w:cs="Arial"/>
                <w:iCs/>
              </w:rPr>
            </w:pPr>
          </w:p>
          <w:p w:rsidR="00A5530D" w:rsidRDefault="00A5530D" w:rsidP="00A5530D">
            <w:pPr>
              <w:suppressAutoHyphens/>
              <w:spacing w:line="276" w:lineRule="auto"/>
              <w:jc w:val="center"/>
              <w:rPr>
                <w:rFonts w:ascii="Century Gothic" w:hAnsi="Century Gothic" w:cs="Arial"/>
                <w:iCs/>
              </w:rPr>
            </w:pPr>
          </w:p>
          <w:p w:rsidR="00A5530D" w:rsidRDefault="00A5530D" w:rsidP="00A5530D">
            <w:pPr>
              <w:suppressAutoHyphens/>
              <w:spacing w:line="276" w:lineRule="auto"/>
              <w:jc w:val="center"/>
              <w:rPr>
                <w:rFonts w:ascii="Century Gothic" w:hAnsi="Century Gothic" w:cs="Arial"/>
                <w:iCs/>
              </w:rPr>
            </w:pPr>
          </w:p>
          <w:p w:rsidR="00A5530D" w:rsidRDefault="00A5530D" w:rsidP="00A5530D">
            <w:pPr>
              <w:suppressAutoHyphens/>
              <w:spacing w:line="276" w:lineRule="auto"/>
              <w:jc w:val="center"/>
              <w:rPr>
                <w:rFonts w:ascii="Century Gothic" w:hAnsi="Century Gothic" w:cs="Arial"/>
                <w:iCs/>
              </w:rPr>
            </w:pPr>
          </w:p>
          <w:p w:rsidR="00A5530D" w:rsidRPr="007D7624" w:rsidRDefault="00A5530D" w:rsidP="00A5530D">
            <w:pPr>
              <w:suppressAutoHyphens/>
              <w:spacing w:line="276" w:lineRule="auto"/>
              <w:jc w:val="center"/>
              <w:rPr>
                <w:rFonts w:ascii="Century Gothic" w:hAnsi="Century Gothic" w:cs="Arial"/>
                <w:iCs/>
              </w:rPr>
            </w:pPr>
            <w:r w:rsidRPr="007D7624">
              <w:rPr>
                <w:rFonts w:ascii="Century Gothic" w:hAnsi="Century Gothic" w:cs="Arial"/>
                <w:iCs/>
              </w:rPr>
              <w:t>3</w:t>
            </w:r>
          </w:p>
        </w:tc>
        <w:tc>
          <w:tcPr>
            <w:tcW w:w="1343" w:type="dxa"/>
          </w:tcPr>
          <w:p w:rsidR="00A5530D" w:rsidRDefault="00A5530D" w:rsidP="00A5530D">
            <w:pPr>
              <w:suppressAutoHyphens/>
              <w:spacing w:line="276" w:lineRule="auto"/>
              <w:jc w:val="center"/>
              <w:rPr>
                <w:rFonts w:ascii="Century Gothic" w:hAnsi="Century Gothic" w:cs="Arial"/>
                <w:iCs/>
              </w:rPr>
            </w:pPr>
          </w:p>
          <w:p w:rsidR="00A5530D" w:rsidRDefault="00A5530D" w:rsidP="00A5530D">
            <w:pPr>
              <w:suppressAutoHyphens/>
              <w:spacing w:line="276" w:lineRule="auto"/>
              <w:jc w:val="center"/>
              <w:rPr>
                <w:rFonts w:ascii="Century Gothic" w:hAnsi="Century Gothic" w:cs="Arial"/>
                <w:iCs/>
              </w:rPr>
            </w:pPr>
          </w:p>
          <w:p w:rsidR="00A5530D" w:rsidRDefault="00A5530D" w:rsidP="00A5530D">
            <w:pPr>
              <w:suppressAutoHyphens/>
              <w:spacing w:line="276" w:lineRule="auto"/>
              <w:jc w:val="center"/>
              <w:rPr>
                <w:rFonts w:ascii="Century Gothic" w:hAnsi="Century Gothic" w:cs="Arial"/>
                <w:iCs/>
              </w:rPr>
            </w:pPr>
          </w:p>
          <w:p w:rsidR="00A5530D" w:rsidRDefault="00A5530D" w:rsidP="00A5530D">
            <w:pPr>
              <w:suppressAutoHyphens/>
              <w:spacing w:line="276" w:lineRule="auto"/>
              <w:jc w:val="center"/>
              <w:rPr>
                <w:rFonts w:ascii="Century Gothic" w:hAnsi="Century Gothic" w:cs="Arial"/>
                <w:iCs/>
              </w:rPr>
            </w:pPr>
          </w:p>
          <w:p w:rsidR="00A5530D" w:rsidRDefault="00A5530D" w:rsidP="00A5530D">
            <w:pPr>
              <w:suppressAutoHyphens/>
              <w:spacing w:line="276" w:lineRule="auto"/>
              <w:jc w:val="center"/>
              <w:rPr>
                <w:rFonts w:ascii="Century Gothic" w:hAnsi="Century Gothic" w:cs="Arial"/>
                <w:iCs/>
              </w:rPr>
            </w:pPr>
          </w:p>
          <w:p w:rsidR="00A5530D" w:rsidRDefault="00A5530D" w:rsidP="00A5530D">
            <w:pPr>
              <w:suppressAutoHyphens/>
              <w:spacing w:line="276" w:lineRule="auto"/>
              <w:jc w:val="center"/>
              <w:rPr>
                <w:rFonts w:ascii="Century Gothic" w:hAnsi="Century Gothic" w:cs="Arial"/>
                <w:iCs/>
              </w:rPr>
            </w:pPr>
          </w:p>
          <w:p w:rsidR="00A5530D" w:rsidRDefault="00A5530D" w:rsidP="00A5530D">
            <w:pPr>
              <w:suppressAutoHyphens/>
              <w:spacing w:line="276" w:lineRule="auto"/>
              <w:jc w:val="center"/>
              <w:rPr>
                <w:rFonts w:ascii="Century Gothic" w:hAnsi="Century Gothic" w:cs="Arial"/>
                <w:iCs/>
              </w:rPr>
            </w:pPr>
          </w:p>
          <w:p w:rsidR="00A5530D" w:rsidRDefault="00A5530D" w:rsidP="00A5530D">
            <w:pPr>
              <w:suppressAutoHyphens/>
              <w:spacing w:line="276" w:lineRule="auto"/>
              <w:jc w:val="center"/>
              <w:rPr>
                <w:rFonts w:ascii="Century Gothic" w:hAnsi="Century Gothic" w:cs="Arial"/>
                <w:iCs/>
              </w:rPr>
            </w:pPr>
          </w:p>
          <w:p w:rsidR="00A5530D" w:rsidRDefault="00A5530D" w:rsidP="00A5530D">
            <w:pPr>
              <w:suppressAutoHyphens/>
              <w:spacing w:line="276" w:lineRule="auto"/>
              <w:jc w:val="center"/>
              <w:rPr>
                <w:rFonts w:ascii="Century Gothic" w:hAnsi="Century Gothic" w:cs="Arial"/>
                <w:iCs/>
              </w:rPr>
            </w:pPr>
          </w:p>
          <w:p w:rsidR="00A5530D" w:rsidRPr="007D7624" w:rsidRDefault="00A5530D" w:rsidP="00A5530D">
            <w:pPr>
              <w:suppressAutoHyphens/>
              <w:spacing w:line="276" w:lineRule="auto"/>
              <w:jc w:val="center"/>
              <w:rPr>
                <w:rFonts w:ascii="Century Gothic" w:hAnsi="Century Gothic" w:cs="Arial"/>
                <w:iCs/>
              </w:rPr>
            </w:pPr>
            <w:r w:rsidRPr="007D7624">
              <w:rPr>
                <w:rFonts w:ascii="Century Gothic" w:hAnsi="Century Gothic" w:cs="Arial"/>
                <w:iCs/>
              </w:rPr>
              <w:t>452767</w:t>
            </w:r>
          </w:p>
        </w:tc>
        <w:tc>
          <w:tcPr>
            <w:tcW w:w="4111" w:type="dxa"/>
          </w:tcPr>
          <w:p w:rsidR="00A5530D" w:rsidRPr="007D7624" w:rsidRDefault="00A5530D" w:rsidP="00A5530D">
            <w:pPr>
              <w:suppressAutoHyphens/>
              <w:jc w:val="both"/>
              <w:rPr>
                <w:rFonts w:ascii="Century Gothic" w:hAnsi="Century Gothic" w:cs="Arial"/>
                <w:iCs/>
              </w:rPr>
            </w:pPr>
            <w:r w:rsidRPr="007D7624">
              <w:rPr>
                <w:rFonts w:ascii="Century Gothic" w:hAnsi="Century Gothic" w:cs="Arial"/>
                <w:iCs/>
              </w:rPr>
              <w:t xml:space="preserve">Bebedouro inox de pé com capacidade de no mínimo 100 litros, aprovado pelo </w:t>
            </w:r>
            <w:proofErr w:type="spellStart"/>
            <w:r w:rsidRPr="007D7624">
              <w:rPr>
                <w:rFonts w:ascii="Century Gothic" w:hAnsi="Century Gothic" w:cs="Arial"/>
                <w:iCs/>
              </w:rPr>
              <w:t>inmetro</w:t>
            </w:r>
            <w:proofErr w:type="spellEnd"/>
            <w:r w:rsidRPr="007D7624">
              <w:rPr>
                <w:rFonts w:ascii="Century Gothic" w:hAnsi="Century Gothic" w:cs="Arial"/>
                <w:iCs/>
              </w:rPr>
              <w:t xml:space="preserve"> com 01 ano de garantia de fábrica, possui duas torneiras com água gelada e </w:t>
            </w:r>
            <w:proofErr w:type="gramStart"/>
            <w:r w:rsidRPr="007D7624">
              <w:rPr>
                <w:rFonts w:ascii="Century Gothic" w:hAnsi="Century Gothic" w:cs="Arial"/>
                <w:iCs/>
              </w:rPr>
              <w:t>01 torneira</w:t>
            </w:r>
            <w:proofErr w:type="gramEnd"/>
            <w:r w:rsidRPr="007D7624">
              <w:rPr>
                <w:rFonts w:ascii="Century Gothic" w:hAnsi="Century Gothic" w:cs="Arial"/>
                <w:iCs/>
              </w:rPr>
              <w:t xml:space="preserve"> com água natural. Medidas alt.1484 mm x prof. 644mm peso 41,90 kg. Aparelho para uso de agua que atenda a portaria 2914 do ministério da saúde; pressão da água mínima 5 </w:t>
            </w:r>
            <w:proofErr w:type="spellStart"/>
            <w:r w:rsidRPr="007D7624">
              <w:rPr>
                <w:rFonts w:ascii="Century Gothic" w:hAnsi="Century Gothic" w:cs="Arial"/>
                <w:iCs/>
              </w:rPr>
              <w:t>m.c.a</w:t>
            </w:r>
            <w:proofErr w:type="spellEnd"/>
            <w:r w:rsidRPr="007D7624">
              <w:rPr>
                <w:rFonts w:ascii="Century Gothic" w:hAnsi="Century Gothic" w:cs="Arial"/>
                <w:iCs/>
              </w:rPr>
              <w:t xml:space="preserve"> / máxima 40 </w:t>
            </w:r>
            <w:proofErr w:type="spellStart"/>
            <w:r w:rsidRPr="007D7624">
              <w:rPr>
                <w:rFonts w:ascii="Century Gothic" w:hAnsi="Century Gothic" w:cs="Arial"/>
                <w:iCs/>
              </w:rPr>
              <w:t>m.c.a</w:t>
            </w:r>
            <w:proofErr w:type="spellEnd"/>
            <w:r w:rsidRPr="007D7624">
              <w:rPr>
                <w:rFonts w:ascii="Century Gothic" w:hAnsi="Century Gothic" w:cs="Arial"/>
                <w:iCs/>
              </w:rPr>
              <w:t xml:space="preserve">.; capacidade de fornecimento de água gelada:8,93 L/H, consumo de energia :57,78 KW/mês; eficiência energética:0,03 KW/L; filtro com eficiência aprovada para redução de cloro livre retenção de partículas classe “C” (5 </w:t>
            </w:r>
            <w:proofErr w:type="gramStart"/>
            <w:r w:rsidRPr="007D7624">
              <w:rPr>
                <w:rFonts w:ascii="Century Gothic" w:hAnsi="Century Gothic" w:cs="Arial"/>
                <w:iCs/>
              </w:rPr>
              <w:t>à</w:t>
            </w:r>
            <w:proofErr w:type="gramEnd"/>
            <w:r w:rsidRPr="007D7624">
              <w:rPr>
                <w:rFonts w:ascii="Century Gothic" w:hAnsi="Century Gothic" w:cs="Arial"/>
                <w:iCs/>
              </w:rPr>
              <w:t xml:space="preserve"> 15 </w:t>
            </w:r>
            <w:proofErr w:type="spellStart"/>
            <w:r w:rsidRPr="007D7624">
              <w:rPr>
                <w:rFonts w:ascii="Century Gothic" w:hAnsi="Century Gothic" w:cs="Arial"/>
                <w:iCs/>
              </w:rPr>
              <w:t>microns</w:t>
            </w:r>
            <w:proofErr w:type="spellEnd"/>
            <w:r w:rsidRPr="007D7624">
              <w:rPr>
                <w:rFonts w:ascii="Century Gothic" w:hAnsi="Century Gothic" w:cs="Arial"/>
                <w:iCs/>
              </w:rPr>
              <w:t xml:space="preserve">) sem eficiência bacteriológica. Voltagem 110 v </w:t>
            </w:r>
          </w:p>
        </w:tc>
        <w:tc>
          <w:tcPr>
            <w:tcW w:w="925" w:type="dxa"/>
            <w:vAlign w:val="center"/>
          </w:tcPr>
          <w:p w:rsidR="00A5530D" w:rsidRPr="007D7624" w:rsidRDefault="00A5530D" w:rsidP="00A5530D">
            <w:pPr>
              <w:suppressAutoHyphens/>
              <w:spacing w:line="276" w:lineRule="auto"/>
              <w:jc w:val="center"/>
              <w:rPr>
                <w:rFonts w:ascii="Century Gothic" w:hAnsi="Century Gothic" w:cs="Arial"/>
                <w:iCs/>
              </w:rPr>
            </w:pPr>
            <w:r w:rsidRPr="007D7624">
              <w:rPr>
                <w:rFonts w:ascii="Century Gothic" w:hAnsi="Century Gothic" w:cs="Arial"/>
                <w:iCs/>
              </w:rPr>
              <w:t>UNID.</w:t>
            </w:r>
          </w:p>
        </w:tc>
        <w:tc>
          <w:tcPr>
            <w:tcW w:w="992" w:type="dxa"/>
            <w:vAlign w:val="center"/>
          </w:tcPr>
          <w:p w:rsidR="00A5530D" w:rsidRPr="007D7624" w:rsidRDefault="00A5530D" w:rsidP="00A5530D">
            <w:pPr>
              <w:suppressAutoHyphens/>
              <w:spacing w:line="276" w:lineRule="auto"/>
              <w:jc w:val="center"/>
              <w:rPr>
                <w:rFonts w:ascii="Century Gothic" w:hAnsi="Century Gothic" w:cs="Arial"/>
                <w:iCs/>
              </w:rPr>
            </w:pPr>
            <w:r w:rsidRPr="007D7624">
              <w:rPr>
                <w:rFonts w:ascii="Century Gothic" w:hAnsi="Century Gothic" w:cs="Arial"/>
                <w:iCs/>
              </w:rPr>
              <w:t>03</w:t>
            </w:r>
          </w:p>
        </w:tc>
        <w:tc>
          <w:tcPr>
            <w:tcW w:w="1418" w:type="dxa"/>
          </w:tcPr>
          <w:p w:rsidR="00A5530D" w:rsidRPr="007D7624" w:rsidRDefault="00A5530D" w:rsidP="00A5530D">
            <w:pPr>
              <w:suppressAutoHyphens/>
              <w:spacing w:line="276" w:lineRule="auto"/>
              <w:jc w:val="center"/>
              <w:rPr>
                <w:rFonts w:ascii="Century Gothic" w:hAnsi="Century Gothic" w:cs="Arial"/>
                <w:iCs/>
              </w:rPr>
            </w:pPr>
          </w:p>
        </w:tc>
        <w:tc>
          <w:tcPr>
            <w:tcW w:w="1275" w:type="dxa"/>
          </w:tcPr>
          <w:p w:rsidR="00A5530D" w:rsidRPr="007D7624" w:rsidRDefault="00A5530D" w:rsidP="00A5530D">
            <w:pPr>
              <w:suppressAutoHyphens/>
              <w:spacing w:line="276" w:lineRule="auto"/>
              <w:jc w:val="center"/>
              <w:rPr>
                <w:rFonts w:ascii="Century Gothic" w:hAnsi="Century Gothic" w:cs="Arial"/>
                <w:iCs/>
              </w:rPr>
            </w:pPr>
          </w:p>
        </w:tc>
      </w:tr>
      <w:tr w:rsidR="00A5530D" w:rsidRPr="007D7624" w:rsidTr="00A5530D">
        <w:trPr>
          <w:trHeight w:val="5039"/>
        </w:trPr>
        <w:tc>
          <w:tcPr>
            <w:tcW w:w="709" w:type="dxa"/>
          </w:tcPr>
          <w:p w:rsidR="00A5530D" w:rsidRDefault="00A5530D" w:rsidP="00A5530D">
            <w:pPr>
              <w:suppressAutoHyphens/>
              <w:spacing w:line="276" w:lineRule="auto"/>
              <w:jc w:val="center"/>
              <w:rPr>
                <w:rFonts w:ascii="Century Gothic" w:hAnsi="Century Gothic" w:cs="Arial"/>
                <w:iCs/>
              </w:rPr>
            </w:pPr>
          </w:p>
          <w:p w:rsidR="00A5530D" w:rsidRDefault="00A5530D" w:rsidP="00A5530D">
            <w:pPr>
              <w:suppressAutoHyphens/>
              <w:spacing w:line="276" w:lineRule="auto"/>
              <w:jc w:val="center"/>
              <w:rPr>
                <w:rFonts w:ascii="Century Gothic" w:hAnsi="Century Gothic" w:cs="Arial"/>
                <w:iCs/>
              </w:rPr>
            </w:pPr>
          </w:p>
          <w:p w:rsidR="00A5530D" w:rsidRDefault="00A5530D" w:rsidP="00A5530D">
            <w:pPr>
              <w:suppressAutoHyphens/>
              <w:spacing w:line="276" w:lineRule="auto"/>
              <w:jc w:val="center"/>
              <w:rPr>
                <w:rFonts w:ascii="Century Gothic" w:hAnsi="Century Gothic" w:cs="Arial"/>
                <w:iCs/>
              </w:rPr>
            </w:pPr>
          </w:p>
          <w:p w:rsidR="00A5530D" w:rsidRDefault="00A5530D" w:rsidP="00A5530D">
            <w:pPr>
              <w:suppressAutoHyphens/>
              <w:spacing w:line="276" w:lineRule="auto"/>
              <w:jc w:val="center"/>
              <w:rPr>
                <w:rFonts w:ascii="Century Gothic" w:hAnsi="Century Gothic" w:cs="Arial"/>
                <w:iCs/>
              </w:rPr>
            </w:pPr>
          </w:p>
          <w:p w:rsidR="00A5530D" w:rsidRDefault="00A5530D" w:rsidP="00A5530D">
            <w:pPr>
              <w:suppressAutoHyphens/>
              <w:spacing w:line="276" w:lineRule="auto"/>
              <w:jc w:val="center"/>
              <w:rPr>
                <w:rFonts w:ascii="Century Gothic" w:hAnsi="Century Gothic" w:cs="Arial"/>
                <w:iCs/>
              </w:rPr>
            </w:pPr>
          </w:p>
          <w:p w:rsidR="00A5530D" w:rsidRDefault="00A5530D" w:rsidP="00A5530D">
            <w:pPr>
              <w:suppressAutoHyphens/>
              <w:spacing w:line="276" w:lineRule="auto"/>
              <w:jc w:val="center"/>
              <w:rPr>
                <w:rFonts w:ascii="Century Gothic" w:hAnsi="Century Gothic" w:cs="Arial"/>
                <w:iCs/>
              </w:rPr>
            </w:pPr>
          </w:p>
          <w:p w:rsidR="00A5530D" w:rsidRDefault="00A5530D" w:rsidP="00A5530D">
            <w:pPr>
              <w:suppressAutoHyphens/>
              <w:spacing w:line="276" w:lineRule="auto"/>
              <w:jc w:val="center"/>
              <w:rPr>
                <w:rFonts w:ascii="Century Gothic" w:hAnsi="Century Gothic" w:cs="Arial"/>
                <w:iCs/>
              </w:rPr>
            </w:pPr>
          </w:p>
          <w:p w:rsidR="00A5530D" w:rsidRDefault="00A5530D" w:rsidP="00A5530D">
            <w:pPr>
              <w:suppressAutoHyphens/>
              <w:spacing w:line="276" w:lineRule="auto"/>
              <w:jc w:val="center"/>
              <w:rPr>
                <w:rFonts w:ascii="Century Gothic" w:hAnsi="Century Gothic" w:cs="Arial"/>
                <w:iCs/>
              </w:rPr>
            </w:pPr>
          </w:p>
          <w:p w:rsidR="00A5530D" w:rsidRDefault="00A5530D" w:rsidP="00A5530D">
            <w:pPr>
              <w:suppressAutoHyphens/>
              <w:spacing w:line="276" w:lineRule="auto"/>
              <w:jc w:val="center"/>
              <w:rPr>
                <w:rFonts w:ascii="Century Gothic" w:hAnsi="Century Gothic" w:cs="Arial"/>
                <w:iCs/>
              </w:rPr>
            </w:pPr>
          </w:p>
          <w:p w:rsidR="00A5530D" w:rsidRDefault="00A5530D" w:rsidP="00A5530D">
            <w:pPr>
              <w:suppressAutoHyphens/>
              <w:spacing w:line="276" w:lineRule="auto"/>
              <w:jc w:val="center"/>
              <w:rPr>
                <w:rFonts w:ascii="Century Gothic" w:hAnsi="Century Gothic" w:cs="Arial"/>
                <w:iCs/>
              </w:rPr>
            </w:pPr>
          </w:p>
          <w:p w:rsidR="00A5530D" w:rsidRDefault="00A5530D" w:rsidP="00A5530D">
            <w:pPr>
              <w:suppressAutoHyphens/>
              <w:spacing w:line="276" w:lineRule="auto"/>
              <w:jc w:val="center"/>
              <w:rPr>
                <w:rFonts w:ascii="Century Gothic" w:hAnsi="Century Gothic" w:cs="Arial"/>
                <w:iCs/>
              </w:rPr>
            </w:pPr>
          </w:p>
          <w:p w:rsidR="00A5530D" w:rsidRDefault="00A5530D" w:rsidP="00A5530D">
            <w:pPr>
              <w:suppressAutoHyphens/>
              <w:spacing w:line="276" w:lineRule="auto"/>
              <w:jc w:val="center"/>
              <w:rPr>
                <w:rFonts w:ascii="Century Gothic" w:hAnsi="Century Gothic" w:cs="Arial"/>
                <w:iCs/>
              </w:rPr>
            </w:pPr>
          </w:p>
          <w:p w:rsidR="00A5530D" w:rsidRDefault="00A5530D" w:rsidP="00A5530D">
            <w:pPr>
              <w:suppressAutoHyphens/>
              <w:spacing w:line="276" w:lineRule="auto"/>
              <w:jc w:val="center"/>
              <w:rPr>
                <w:rFonts w:ascii="Century Gothic" w:hAnsi="Century Gothic" w:cs="Arial"/>
                <w:iCs/>
              </w:rPr>
            </w:pPr>
          </w:p>
          <w:p w:rsidR="00A5530D" w:rsidRDefault="00A5530D" w:rsidP="00A5530D">
            <w:pPr>
              <w:suppressAutoHyphens/>
              <w:spacing w:line="276" w:lineRule="auto"/>
              <w:jc w:val="center"/>
              <w:rPr>
                <w:rFonts w:ascii="Century Gothic" w:hAnsi="Century Gothic" w:cs="Arial"/>
                <w:iCs/>
              </w:rPr>
            </w:pPr>
          </w:p>
          <w:p w:rsidR="00A5530D" w:rsidRDefault="00A5530D" w:rsidP="00A5530D">
            <w:pPr>
              <w:suppressAutoHyphens/>
              <w:spacing w:line="276" w:lineRule="auto"/>
              <w:jc w:val="center"/>
              <w:rPr>
                <w:rFonts w:ascii="Century Gothic" w:hAnsi="Century Gothic" w:cs="Arial"/>
                <w:iCs/>
              </w:rPr>
            </w:pPr>
          </w:p>
          <w:p w:rsidR="00A5530D" w:rsidRDefault="00A5530D" w:rsidP="00A5530D">
            <w:pPr>
              <w:suppressAutoHyphens/>
              <w:spacing w:line="276" w:lineRule="auto"/>
              <w:jc w:val="center"/>
              <w:rPr>
                <w:rFonts w:ascii="Century Gothic" w:hAnsi="Century Gothic" w:cs="Arial"/>
                <w:iCs/>
              </w:rPr>
            </w:pPr>
          </w:p>
          <w:p w:rsidR="00A5530D" w:rsidRDefault="00A5530D" w:rsidP="00A5530D">
            <w:pPr>
              <w:suppressAutoHyphens/>
              <w:spacing w:line="276" w:lineRule="auto"/>
              <w:jc w:val="center"/>
              <w:rPr>
                <w:rFonts w:ascii="Century Gothic" w:hAnsi="Century Gothic" w:cs="Arial"/>
                <w:iCs/>
              </w:rPr>
            </w:pPr>
          </w:p>
          <w:p w:rsidR="00A5530D" w:rsidRPr="007D7624" w:rsidRDefault="00A5530D" w:rsidP="00A5530D">
            <w:pPr>
              <w:suppressAutoHyphens/>
              <w:spacing w:line="276" w:lineRule="auto"/>
              <w:jc w:val="center"/>
              <w:rPr>
                <w:rFonts w:ascii="Century Gothic" w:hAnsi="Century Gothic" w:cs="Arial"/>
                <w:iCs/>
              </w:rPr>
            </w:pPr>
            <w:r w:rsidRPr="007D7624">
              <w:rPr>
                <w:rFonts w:ascii="Century Gothic" w:hAnsi="Century Gothic" w:cs="Arial"/>
                <w:iCs/>
              </w:rPr>
              <w:t>4</w:t>
            </w:r>
          </w:p>
        </w:tc>
        <w:tc>
          <w:tcPr>
            <w:tcW w:w="1343" w:type="dxa"/>
          </w:tcPr>
          <w:p w:rsidR="00A5530D" w:rsidRDefault="00A5530D" w:rsidP="00A5530D">
            <w:pPr>
              <w:suppressAutoHyphens/>
              <w:spacing w:line="276" w:lineRule="auto"/>
              <w:jc w:val="center"/>
              <w:rPr>
                <w:rFonts w:ascii="Century Gothic" w:hAnsi="Century Gothic" w:cs="Arial"/>
                <w:iCs/>
              </w:rPr>
            </w:pPr>
          </w:p>
          <w:p w:rsidR="00A5530D" w:rsidRDefault="00A5530D" w:rsidP="00A5530D">
            <w:pPr>
              <w:suppressAutoHyphens/>
              <w:spacing w:line="276" w:lineRule="auto"/>
              <w:jc w:val="center"/>
              <w:rPr>
                <w:rFonts w:ascii="Century Gothic" w:hAnsi="Century Gothic" w:cs="Arial"/>
                <w:iCs/>
              </w:rPr>
            </w:pPr>
          </w:p>
          <w:p w:rsidR="00A5530D" w:rsidRDefault="00A5530D" w:rsidP="00A5530D">
            <w:pPr>
              <w:suppressAutoHyphens/>
              <w:spacing w:line="276" w:lineRule="auto"/>
              <w:jc w:val="center"/>
              <w:rPr>
                <w:rFonts w:ascii="Century Gothic" w:hAnsi="Century Gothic" w:cs="Arial"/>
                <w:iCs/>
              </w:rPr>
            </w:pPr>
          </w:p>
          <w:p w:rsidR="00A5530D" w:rsidRDefault="00A5530D" w:rsidP="00A5530D">
            <w:pPr>
              <w:suppressAutoHyphens/>
              <w:spacing w:line="276" w:lineRule="auto"/>
              <w:jc w:val="center"/>
              <w:rPr>
                <w:rFonts w:ascii="Century Gothic" w:hAnsi="Century Gothic" w:cs="Arial"/>
                <w:iCs/>
              </w:rPr>
            </w:pPr>
          </w:p>
          <w:p w:rsidR="00A5530D" w:rsidRDefault="00A5530D" w:rsidP="00A5530D">
            <w:pPr>
              <w:suppressAutoHyphens/>
              <w:spacing w:line="276" w:lineRule="auto"/>
              <w:jc w:val="center"/>
              <w:rPr>
                <w:rFonts w:ascii="Century Gothic" w:hAnsi="Century Gothic" w:cs="Arial"/>
                <w:iCs/>
              </w:rPr>
            </w:pPr>
          </w:p>
          <w:p w:rsidR="00A5530D" w:rsidRDefault="00A5530D" w:rsidP="00A5530D">
            <w:pPr>
              <w:suppressAutoHyphens/>
              <w:spacing w:line="276" w:lineRule="auto"/>
              <w:jc w:val="center"/>
              <w:rPr>
                <w:rFonts w:ascii="Century Gothic" w:hAnsi="Century Gothic" w:cs="Arial"/>
                <w:iCs/>
              </w:rPr>
            </w:pPr>
          </w:p>
          <w:p w:rsidR="00A5530D" w:rsidRDefault="00A5530D" w:rsidP="00A5530D">
            <w:pPr>
              <w:suppressAutoHyphens/>
              <w:spacing w:line="276" w:lineRule="auto"/>
              <w:jc w:val="center"/>
              <w:rPr>
                <w:rFonts w:ascii="Century Gothic" w:hAnsi="Century Gothic" w:cs="Arial"/>
                <w:iCs/>
              </w:rPr>
            </w:pPr>
          </w:p>
          <w:p w:rsidR="00A5530D" w:rsidRDefault="00A5530D" w:rsidP="00A5530D">
            <w:pPr>
              <w:suppressAutoHyphens/>
              <w:spacing w:line="276" w:lineRule="auto"/>
              <w:jc w:val="center"/>
              <w:rPr>
                <w:rFonts w:ascii="Century Gothic" w:hAnsi="Century Gothic" w:cs="Arial"/>
                <w:iCs/>
              </w:rPr>
            </w:pPr>
          </w:p>
          <w:p w:rsidR="00A5530D" w:rsidRDefault="00A5530D" w:rsidP="00A5530D">
            <w:pPr>
              <w:suppressAutoHyphens/>
              <w:spacing w:line="276" w:lineRule="auto"/>
              <w:jc w:val="center"/>
              <w:rPr>
                <w:rFonts w:ascii="Century Gothic" w:hAnsi="Century Gothic" w:cs="Arial"/>
                <w:iCs/>
              </w:rPr>
            </w:pPr>
          </w:p>
          <w:p w:rsidR="00A5530D" w:rsidRDefault="00A5530D" w:rsidP="00A5530D">
            <w:pPr>
              <w:suppressAutoHyphens/>
              <w:spacing w:line="276" w:lineRule="auto"/>
              <w:jc w:val="center"/>
              <w:rPr>
                <w:rFonts w:ascii="Century Gothic" w:hAnsi="Century Gothic" w:cs="Arial"/>
                <w:iCs/>
              </w:rPr>
            </w:pPr>
          </w:p>
          <w:p w:rsidR="00A5530D" w:rsidRDefault="00A5530D" w:rsidP="00A5530D">
            <w:pPr>
              <w:suppressAutoHyphens/>
              <w:spacing w:line="276" w:lineRule="auto"/>
              <w:jc w:val="center"/>
              <w:rPr>
                <w:rFonts w:ascii="Century Gothic" w:hAnsi="Century Gothic" w:cs="Arial"/>
                <w:iCs/>
              </w:rPr>
            </w:pPr>
          </w:p>
          <w:p w:rsidR="00A5530D" w:rsidRDefault="00A5530D" w:rsidP="00A5530D">
            <w:pPr>
              <w:suppressAutoHyphens/>
              <w:spacing w:line="276" w:lineRule="auto"/>
              <w:jc w:val="center"/>
              <w:rPr>
                <w:rFonts w:ascii="Century Gothic" w:hAnsi="Century Gothic" w:cs="Arial"/>
                <w:iCs/>
              </w:rPr>
            </w:pPr>
          </w:p>
          <w:p w:rsidR="00A5530D" w:rsidRDefault="00A5530D" w:rsidP="00A5530D">
            <w:pPr>
              <w:suppressAutoHyphens/>
              <w:spacing w:line="276" w:lineRule="auto"/>
              <w:jc w:val="center"/>
              <w:rPr>
                <w:rFonts w:ascii="Century Gothic" w:hAnsi="Century Gothic" w:cs="Arial"/>
                <w:iCs/>
              </w:rPr>
            </w:pPr>
          </w:p>
          <w:p w:rsidR="00A5530D" w:rsidRDefault="00A5530D" w:rsidP="00A5530D">
            <w:pPr>
              <w:suppressAutoHyphens/>
              <w:spacing w:line="276" w:lineRule="auto"/>
              <w:jc w:val="center"/>
              <w:rPr>
                <w:rFonts w:ascii="Century Gothic" w:hAnsi="Century Gothic" w:cs="Arial"/>
                <w:iCs/>
              </w:rPr>
            </w:pPr>
          </w:p>
          <w:p w:rsidR="00A5530D" w:rsidRDefault="00A5530D" w:rsidP="00A5530D">
            <w:pPr>
              <w:suppressAutoHyphens/>
              <w:spacing w:line="276" w:lineRule="auto"/>
              <w:jc w:val="center"/>
              <w:rPr>
                <w:rFonts w:ascii="Century Gothic" w:hAnsi="Century Gothic" w:cs="Arial"/>
                <w:iCs/>
              </w:rPr>
            </w:pPr>
          </w:p>
          <w:p w:rsidR="00A5530D" w:rsidRDefault="00A5530D" w:rsidP="00A5530D">
            <w:pPr>
              <w:suppressAutoHyphens/>
              <w:spacing w:line="276" w:lineRule="auto"/>
              <w:jc w:val="center"/>
              <w:rPr>
                <w:rFonts w:ascii="Century Gothic" w:hAnsi="Century Gothic" w:cs="Arial"/>
                <w:iCs/>
              </w:rPr>
            </w:pPr>
          </w:p>
          <w:p w:rsidR="00A5530D" w:rsidRDefault="00A5530D" w:rsidP="00A5530D">
            <w:pPr>
              <w:suppressAutoHyphens/>
              <w:spacing w:line="276" w:lineRule="auto"/>
              <w:jc w:val="center"/>
              <w:rPr>
                <w:rFonts w:ascii="Century Gothic" w:hAnsi="Century Gothic" w:cs="Arial"/>
                <w:iCs/>
              </w:rPr>
            </w:pPr>
          </w:p>
          <w:p w:rsidR="00A5530D" w:rsidRPr="007D7624" w:rsidRDefault="00A5530D" w:rsidP="00A5530D">
            <w:pPr>
              <w:suppressAutoHyphens/>
              <w:spacing w:line="276" w:lineRule="auto"/>
              <w:jc w:val="center"/>
              <w:rPr>
                <w:rFonts w:ascii="Century Gothic" w:hAnsi="Century Gothic" w:cs="Arial"/>
                <w:iCs/>
              </w:rPr>
            </w:pPr>
            <w:r w:rsidRPr="007D7624">
              <w:rPr>
                <w:rFonts w:ascii="Century Gothic" w:hAnsi="Century Gothic" w:cs="Arial"/>
                <w:iCs/>
              </w:rPr>
              <w:t>247326</w:t>
            </w:r>
          </w:p>
        </w:tc>
        <w:tc>
          <w:tcPr>
            <w:tcW w:w="4111" w:type="dxa"/>
          </w:tcPr>
          <w:p w:rsidR="00A5530D" w:rsidRPr="007D7624" w:rsidRDefault="00A5530D" w:rsidP="00A5530D">
            <w:pPr>
              <w:suppressAutoHyphens/>
              <w:jc w:val="both"/>
              <w:rPr>
                <w:rFonts w:ascii="Century Gothic" w:hAnsi="Century Gothic" w:cs="Arial"/>
                <w:iCs/>
              </w:rPr>
            </w:pPr>
            <w:r w:rsidRPr="007D7624">
              <w:rPr>
                <w:rFonts w:ascii="Century Gothic" w:hAnsi="Century Gothic" w:cs="Arial"/>
                <w:iCs/>
              </w:rPr>
              <w:t xml:space="preserve">Relógio de ponto biométrico com comunicação TCP/IP e </w:t>
            </w:r>
            <w:proofErr w:type="spellStart"/>
            <w:r w:rsidRPr="007D7624">
              <w:rPr>
                <w:rFonts w:ascii="Century Gothic" w:hAnsi="Century Gothic" w:cs="Arial"/>
                <w:iCs/>
              </w:rPr>
              <w:t>pendrive</w:t>
            </w:r>
            <w:proofErr w:type="spellEnd"/>
            <w:r w:rsidRPr="007D7624">
              <w:rPr>
                <w:rFonts w:ascii="Century Gothic" w:hAnsi="Century Gothic" w:cs="Arial"/>
                <w:iCs/>
              </w:rPr>
              <w:t xml:space="preserve"> com software incluso e suporte técnico e com um sistema de impressão otimizado com uma autonomia de até 10 mil comprovantes; com alta capacidade de memória com capacidade de 3 mil colaboradores ativos, alcançando uma autonomia para até 22 anos, considerando 60 colaboradores por relógio. Biometria com alta resolução e velocidade com capacidade total para 03 mil digitais, podendo cadastrar até 05 dedos por colaborador. A conectividade deverá permitir o acesso controlado ao relógio através da rede local ou mesmo pela internet. O acesso ao equipamento pelo </w:t>
            </w:r>
            <w:proofErr w:type="spellStart"/>
            <w:r w:rsidRPr="007D7624">
              <w:rPr>
                <w:rFonts w:ascii="Century Gothic" w:hAnsi="Century Gothic" w:cs="Arial"/>
                <w:iCs/>
              </w:rPr>
              <w:t>pendrive</w:t>
            </w:r>
            <w:proofErr w:type="spellEnd"/>
            <w:r w:rsidRPr="007D7624">
              <w:rPr>
                <w:rFonts w:ascii="Century Gothic" w:hAnsi="Century Gothic" w:cs="Arial"/>
                <w:iCs/>
              </w:rPr>
              <w:t xml:space="preserve">, disponível em todos os modelos, garante acessibilidade mesmo em casos de falhas na rede, internet ou cabeamento. O Sistema de abertura do compartimento de papel, terá que ter visualização total de bobina e do impressor, facilitando e agilizando a troca da mesma, com o sistema </w:t>
            </w:r>
            <w:proofErr w:type="spellStart"/>
            <w:r w:rsidRPr="007D7624">
              <w:rPr>
                <w:rFonts w:ascii="Century Gothic" w:hAnsi="Century Gothic" w:cs="Arial"/>
                <w:iCs/>
              </w:rPr>
              <w:t>antiatolamento</w:t>
            </w:r>
            <w:proofErr w:type="spellEnd"/>
            <w:r w:rsidRPr="007D7624">
              <w:rPr>
                <w:rFonts w:ascii="Century Gothic" w:hAnsi="Century Gothic" w:cs="Arial"/>
                <w:iCs/>
              </w:rPr>
              <w:t xml:space="preserve"> de impressão com corte automático. Garantia de fábrica de 2 anos contra defeitos de fabricação e 1 ano de garantia do modulo impressor.</w:t>
            </w:r>
          </w:p>
        </w:tc>
        <w:tc>
          <w:tcPr>
            <w:tcW w:w="925" w:type="dxa"/>
            <w:vAlign w:val="center"/>
          </w:tcPr>
          <w:p w:rsidR="00A5530D" w:rsidRDefault="00A5530D" w:rsidP="00A5530D">
            <w:pPr>
              <w:suppressAutoHyphens/>
              <w:spacing w:line="276" w:lineRule="auto"/>
              <w:jc w:val="center"/>
              <w:rPr>
                <w:rFonts w:ascii="Century Gothic" w:hAnsi="Century Gothic" w:cs="Arial"/>
                <w:iCs/>
              </w:rPr>
            </w:pPr>
          </w:p>
          <w:p w:rsidR="00A5530D" w:rsidRDefault="00A5530D" w:rsidP="00A5530D">
            <w:pPr>
              <w:suppressAutoHyphens/>
              <w:spacing w:line="276" w:lineRule="auto"/>
              <w:jc w:val="center"/>
              <w:rPr>
                <w:rFonts w:ascii="Century Gothic" w:hAnsi="Century Gothic" w:cs="Arial"/>
                <w:iCs/>
              </w:rPr>
            </w:pPr>
          </w:p>
          <w:p w:rsidR="00A5530D" w:rsidRDefault="00A5530D" w:rsidP="00A5530D">
            <w:pPr>
              <w:suppressAutoHyphens/>
              <w:spacing w:line="276" w:lineRule="auto"/>
              <w:jc w:val="center"/>
              <w:rPr>
                <w:rFonts w:ascii="Century Gothic" w:hAnsi="Century Gothic" w:cs="Arial"/>
                <w:iCs/>
              </w:rPr>
            </w:pPr>
          </w:p>
          <w:p w:rsidR="00A5530D" w:rsidRDefault="00A5530D" w:rsidP="00A5530D">
            <w:pPr>
              <w:suppressAutoHyphens/>
              <w:spacing w:line="276" w:lineRule="auto"/>
              <w:jc w:val="center"/>
              <w:rPr>
                <w:rFonts w:ascii="Century Gothic" w:hAnsi="Century Gothic" w:cs="Arial"/>
                <w:iCs/>
              </w:rPr>
            </w:pPr>
          </w:p>
          <w:p w:rsidR="00A5530D" w:rsidRPr="007D7624" w:rsidRDefault="00A5530D" w:rsidP="00A5530D">
            <w:pPr>
              <w:suppressAutoHyphens/>
              <w:spacing w:line="276" w:lineRule="auto"/>
              <w:jc w:val="center"/>
              <w:rPr>
                <w:rFonts w:ascii="Century Gothic" w:hAnsi="Century Gothic" w:cs="Arial"/>
                <w:iCs/>
              </w:rPr>
            </w:pPr>
            <w:r w:rsidRPr="007D7624">
              <w:rPr>
                <w:rFonts w:ascii="Century Gothic" w:hAnsi="Century Gothic" w:cs="Arial"/>
                <w:iCs/>
              </w:rPr>
              <w:t>UNID.</w:t>
            </w:r>
          </w:p>
        </w:tc>
        <w:tc>
          <w:tcPr>
            <w:tcW w:w="992" w:type="dxa"/>
            <w:vAlign w:val="center"/>
          </w:tcPr>
          <w:p w:rsidR="00A5530D" w:rsidRDefault="00A5530D" w:rsidP="00A5530D">
            <w:pPr>
              <w:suppressAutoHyphens/>
              <w:spacing w:line="276" w:lineRule="auto"/>
              <w:jc w:val="center"/>
              <w:rPr>
                <w:rFonts w:ascii="Century Gothic" w:hAnsi="Century Gothic" w:cs="Arial"/>
                <w:iCs/>
              </w:rPr>
            </w:pPr>
          </w:p>
          <w:p w:rsidR="00A5530D" w:rsidRDefault="00A5530D" w:rsidP="00A5530D">
            <w:pPr>
              <w:suppressAutoHyphens/>
              <w:spacing w:line="276" w:lineRule="auto"/>
              <w:jc w:val="center"/>
              <w:rPr>
                <w:rFonts w:ascii="Century Gothic" w:hAnsi="Century Gothic" w:cs="Arial"/>
                <w:iCs/>
              </w:rPr>
            </w:pPr>
          </w:p>
          <w:p w:rsidR="00A5530D" w:rsidRDefault="00A5530D" w:rsidP="00A5530D">
            <w:pPr>
              <w:suppressAutoHyphens/>
              <w:spacing w:line="276" w:lineRule="auto"/>
              <w:jc w:val="center"/>
              <w:rPr>
                <w:rFonts w:ascii="Century Gothic" w:hAnsi="Century Gothic" w:cs="Arial"/>
                <w:iCs/>
              </w:rPr>
            </w:pPr>
          </w:p>
          <w:p w:rsidR="00A5530D" w:rsidRDefault="00A5530D" w:rsidP="00A5530D">
            <w:pPr>
              <w:suppressAutoHyphens/>
              <w:spacing w:line="276" w:lineRule="auto"/>
              <w:jc w:val="center"/>
              <w:rPr>
                <w:rFonts w:ascii="Century Gothic" w:hAnsi="Century Gothic" w:cs="Arial"/>
                <w:iCs/>
              </w:rPr>
            </w:pPr>
          </w:p>
          <w:p w:rsidR="00A5530D" w:rsidRPr="007D7624" w:rsidRDefault="00A5530D" w:rsidP="00A5530D">
            <w:pPr>
              <w:suppressAutoHyphens/>
              <w:spacing w:line="276" w:lineRule="auto"/>
              <w:jc w:val="center"/>
              <w:rPr>
                <w:rFonts w:ascii="Century Gothic" w:hAnsi="Century Gothic" w:cs="Arial"/>
                <w:iCs/>
              </w:rPr>
            </w:pPr>
            <w:r w:rsidRPr="007D7624">
              <w:rPr>
                <w:rFonts w:ascii="Century Gothic" w:hAnsi="Century Gothic" w:cs="Arial"/>
                <w:iCs/>
              </w:rPr>
              <w:t>01</w:t>
            </w:r>
          </w:p>
        </w:tc>
        <w:tc>
          <w:tcPr>
            <w:tcW w:w="1418" w:type="dxa"/>
          </w:tcPr>
          <w:p w:rsidR="00A5530D" w:rsidRPr="007D7624" w:rsidRDefault="00A5530D" w:rsidP="00A5530D">
            <w:pPr>
              <w:suppressAutoHyphens/>
              <w:spacing w:line="276" w:lineRule="auto"/>
              <w:jc w:val="center"/>
              <w:rPr>
                <w:rFonts w:ascii="Century Gothic" w:hAnsi="Century Gothic" w:cs="Arial"/>
                <w:iCs/>
              </w:rPr>
            </w:pPr>
          </w:p>
        </w:tc>
        <w:tc>
          <w:tcPr>
            <w:tcW w:w="1275" w:type="dxa"/>
          </w:tcPr>
          <w:p w:rsidR="00A5530D" w:rsidRPr="007D7624" w:rsidRDefault="00A5530D" w:rsidP="00A5530D">
            <w:pPr>
              <w:jc w:val="center"/>
              <w:rPr>
                <w:rFonts w:ascii="Century Gothic" w:hAnsi="Century Gothic" w:cs="Arial"/>
                <w:iCs/>
              </w:rPr>
            </w:pPr>
          </w:p>
        </w:tc>
      </w:tr>
      <w:tr w:rsidR="00A5530D" w:rsidRPr="007D7624" w:rsidTr="00A5530D">
        <w:trPr>
          <w:trHeight w:val="2026"/>
        </w:trPr>
        <w:tc>
          <w:tcPr>
            <w:tcW w:w="709" w:type="dxa"/>
          </w:tcPr>
          <w:p w:rsidR="00A5530D" w:rsidRDefault="00A5530D" w:rsidP="00A5530D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iCs/>
              </w:rPr>
            </w:pPr>
          </w:p>
          <w:p w:rsidR="00A5530D" w:rsidRDefault="00A5530D" w:rsidP="00A5530D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iCs/>
              </w:rPr>
            </w:pPr>
          </w:p>
          <w:p w:rsidR="00A5530D" w:rsidRDefault="00A5530D" w:rsidP="00A5530D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iCs/>
              </w:rPr>
            </w:pPr>
          </w:p>
          <w:p w:rsidR="00A5530D" w:rsidRPr="007D7624" w:rsidRDefault="00A5530D" w:rsidP="00A5530D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iCs/>
              </w:rPr>
            </w:pPr>
            <w:r w:rsidRPr="007D7624">
              <w:rPr>
                <w:rFonts w:ascii="Century Gothic" w:hAnsi="Century Gothic" w:cs="Arial"/>
                <w:iCs/>
              </w:rPr>
              <w:t>5</w:t>
            </w:r>
          </w:p>
        </w:tc>
        <w:tc>
          <w:tcPr>
            <w:tcW w:w="1343" w:type="dxa"/>
          </w:tcPr>
          <w:p w:rsidR="00A5530D" w:rsidRDefault="00A5530D" w:rsidP="00A5530D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iCs/>
              </w:rPr>
            </w:pPr>
          </w:p>
          <w:p w:rsidR="00A5530D" w:rsidRDefault="00A5530D" w:rsidP="00A5530D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iCs/>
              </w:rPr>
            </w:pPr>
          </w:p>
          <w:p w:rsidR="00A5530D" w:rsidRDefault="00A5530D" w:rsidP="00A5530D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iCs/>
              </w:rPr>
            </w:pPr>
          </w:p>
          <w:p w:rsidR="00A5530D" w:rsidRPr="007D7624" w:rsidRDefault="00A5530D" w:rsidP="00A5530D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iCs/>
              </w:rPr>
            </w:pPr>
            <w:r w:rsidRPr="007D7624">
              <w:rPr>
                <w:rFonts w:ascii="Century Gothic" w:hAnsi="Century Gothic" w:cs="Arial"/>
                <w:iCs/>
              </w:rPr>
              <w:t>331286</w:t>
            </w:r>
          </w:p>
        </w:tc>
        <w:tc>
          <w:tcPr>
            <w:tcW w:w="4111" w:type="dxa"/>
          </w:tcPr>
          <w:p w:rsidR="00A5530D" w:rsidRPr="007D7624" w:rsidRDefault="00A5530D" w:rsidP="00A5530D">
            <w:pPr>
              <w:suppressAutoHyphens/>
              <w:jc w:val="both"/>
              <w:rPr>
                <w:rFonts w:ascii="Century Gothic" w:hAnsi="Century Gothic" w:cs="Arial"/>
                <w:iCs/>
              </w:rPr>
            </w:pPr>
            <w:r w:rsidRPr="007D7624">
              <w:rPr>
                <w:rFonts w:ascii="Century Gothic" w:hAnsi="Century Gothic" w:cs="Arial"/>
                <w:iCs/>
              </w:rPr>
              <w:t>Monitor ambulatorial de pressão arterial –Mapa com software; cabo RS232/USB ; manguito extra grande (EG –sem conector) ; manguito pequeno (P sem conector) Manguito grande (G sem conector) carregador de pilhas AA e AAA; pilha recarregável AA (kit com 2 pilhas).Com garantia de no mínimo 01 ano.</w:t>
            </w:r>
          </w:p>
        </w:tc>
        <w:tc>
          <w:tcPr>
            <w:tcW w:w="925" w:type="dxa"/>
            <w:vAlign w:val="center"/>
          </w:tcPr>
          <w:p w:rsidR="00A5530D" w:rsidRPr="007D7624" w:rsidRDefault="00A5530D" w:rsidP="00A5530D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iCs/>
              </w:rPr>
            </w:pPr>
            <w:r w:rsidRPr="007D7624">
              <w:rPr>
                <w:rFonts w:ascii="Century Gothic" w:hAnsi="Century Gothic" w:cs="Arial"/>
                <w:iCs/>
              </w:rPr>
              <w:t>UNID.</w:t>
            </w:r>
          </w:p>
        </w:tc>
        <w:tc>
          <w:tcPr>
            <w:tcW w:w="992" w:type="dxa"/>
            <w:vAlign w:val="center"/>
          </w:tcPr>
          <w:p w:rsidR="00A5530D" w:rsidRPr="007D7624" w:rsidRDefault="00A5530D" w:rsidP="00A5530D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iCs/>
              </w:rPr>
            </w:pPr>
            <w:r w:rsidRPr="007D7624">
              <w:rPr>
                <w:rFonts w:ascii="Century Gothic" w:hAnsi="Century Gothic" w:cs="Arial"/>
                <w:iCs/>
              </w:rPr>
              <w:t>02</w:t>
            </w:r>
          </w:p>
        </w:tc>
        <w:tc>
          <w:tcPr>
            <w:tcW w:w="1418" w:type="dxa"/>
          </w:tcPr>
          <w:p w:rsidR="00A5530D" w:rsidRPr="007D7624" w:rsidRDefault="00A5530D" w:rsidP="00A5530D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iCs/>
              </w:rPr>
            </w:pPr>
          </w:p>
        </w:tc>
        <w:tc>
          <w:tcPr>
            <w:tcW w:w="1275" w:type="dxa"/>
          </w:tcPr>
          <w:p w:rsidR="00A5530D" w:rsidRPr="007D7624" w:rsidRDefault="00A5530D" w:rsidP="00A5530D">
            <w:pPr>
              <w:jc w:val="center"/>
              <w:rPr>
                <w:rFonts w:ascii="Century Gothic" w:hAnsi="Century Gothic" w:cs="Arial"/>
                <w:iCs/>
              </w:rPr>
            </w:pPr>
          </w:p>
        </w:tc>
      </w:tr>
      <w:tr w:rsidR="00A5530D" w:rsidRPr="007D7624" w:rsidTr="00A5530D">
        <w:trPr>
          <w:trHeight w:val="1222"/>
        </w:trPr>
        <w:tc>
          <w:tcPr>
            <w:tcW w:w="709" w:type="dxa"/>
          </w:tcPr>
          <w:p w:rsidR="00A5530D" w:rsidRDefault="00A5530D" w:rsidP="00A5530D">
            <w:pPr>
              <w:suppressAutoHyphens/>
              <w:spacing w:line="276" w:lineRule="auto"/>
              <w:jc w:val="center"/>
              <w:rPr>
                <w:rFonts w:ascii="Century Gothic" w:hAnsi="Century Gothic" w:cs="Arial"/>
                <w:iCs/>
              </w:rPr>
            </w:pPr>
          </w:p>
          <w:p w:rsidR="00A5530D" w:rsidRDefault="00A5530D" w:rsidP="00A5530D">
            <w:pPr>
              <w:suppressAutoHyphens/>
              <w:spacing w:line="276" w:lineRule="auto"/>
              <w:jc w:val="center"/>
              <w:rPr>
                <w:rFonts w:ascii="Century Gothic" w:hAnsi="Century Gothic" w:cs="Arial"/>
                <w:iCs/>
              </w:rPr>
            </w:pPr>
          </w:p>
          <w:p w:rsidR="00A5530D" w:rsidRDefault="00A5530D" w:rsidP="00A5530D">
            <w:pPr>
              <w:suppressAutoHyphens/>
              <w:spacing w:line="276" w:lineRule="auto"/>
              <w:jc w:val="center"/>
              <w:rPr>
                <w:rFonts w:ascii="Century Gothic" w:hAnsi="Century Gothic" w:cs="Arial"/>
                <w:iCs/>
              </w:rPr>
            </w:pPr>
          </w:p>
          <w:p w:rsidR="00A5530D" w:rsidRPr="007D7624" w:rsidRDefault="00A5530D" w:rsidP="00A5530D">
            <w:pPr>
              <w:suppressAutoHyphens/>
              <w:spacing w:line="276" w:lineRule="auto"/>
              <w:jc w:val="center"/>
              <w:rPr>
                <w:rFonts w:ascii="Century Gothic" w:hAnsi="Century Gothic" w:cs="Arial"/>
                <w:iCs/>
              </w:rPr>
            </w:pPr>
            <w:r w:rsidRPr="007D7624">
              <w:rPr>
                <w:rFonts w:ascii="Century Gothic" w:hAnsi="Century Gothic" w:cs="Arial"/>
                <w:iCs/>
              </w:rPr>
              <w:t>6</w:t>
            </w:r>
          </w:p>
        </w:tc>
        <w:tc>
          <w:tcPr>
            <w:tcW w:w="1343" w:type="dxa"/>
          </w:tcPr>
          <w:p w:rsidR="00A5530D" w:rsidRDefault="00A5530D" w:rsidP="00A5530D">
            <w:pPr>
              <w:suppressAutoHyphens/>
              <w:spacing w:line="276" w:lineRule="auto"/>
              <w:jc w:val="center"/>
              <w:rPr>
                <w:rFonts w:ascii="Century Gothic" w:hAnsi="Century Gothic" w:cs="Arial"/>
                <w:iCs/>
              </w:rPr>
            </w:pPr>
          </w:p>
          <w:p w:rsidR="00A5530D" w:rsidRDefault="00A5530D" w:rsidP="00A5530D">
            <w:pPr>
              <w:suppressAutoHyphens/>
              <w:spacing w:line="276" w:lineRule="auto"/>
              <w:jc w:val="center"/>
              <w:rPr>
                <w:rFonts w:ascii="Century Gothic" w:hAnsi="Century Gothic" w:cs="Arial"/>
                <w:iCs/>
              </w:rPr>
            </w:pPr>
          </w:p>
          <w:p w:rsidR="00A5530D" w:rsidRDefault="00A5530D" w:rsidP="00A5530D">
            <w:pPr>
              <w:suppressAutoHyphens/>
              <w:spacing w:line="276" w:lineRule="auto"/>
              <w:jc w:val="center"/>
              <w:rPr>
                <w:rFonts w:ascii="Century Gothic" w:hAnsi="Century Gothic" w:cs="Arial"/>
                <w:iCs/>
              </w:rPr>
            </w:pPr>
          </w:p>
          <w:p w:rsidR="00A5530D" w:rsidRPr="007D7624" w:rsidRDefault="00A5530D" w:rsidP="00A5530D">
            <w:pPr>
              <w:suppressAutoHyphens/>
              <w:spacing w:line="276" w:lineRule="auto"/>
              <w:jc w:val="center"/>
              <w:rPr>
                <w:rFonts w:ascii="Century Gothic" w:hAnsi="Century Gothic" w:cs="Arial"/>
                <w:iCs/>
              </w:rPr>
            </w:pPr>
            <w:r w:rsidRPr="007D7624">
              <w:rPr>
                <w:rFonts w:ascii="Century Gothic" w:hAnsi="Century Gothic" w:cs="Arial"/>
                <w:iCs/>
              </w:rPr>
              <w:t>331285</w:t>
            </w:r>
          </w:p>
        </w:tc>
        <w:tc>
          <w:tcPr>
            <w:tcW w:w="4111" w:type="dxa"/>
          </w:tcPr>
          <w:p w:rsidR="00A5530D" w:rsidRPr="007D7624" w:rsidRDefault="00A5530D" w:rsidP="00A5530D">
            <w:pPr>
              <w:suppressAutoHyphens/>
              <w:jc w:val="both"/>
              <w:rPr>
                <w:rFonts w:ascii="Century Gothic" w:hAnsi="Century Gothic" w:cs="Arial"/>
                <w:iCs/>
              </w:rPr>
            </w:pPr>
            <w:r w:rsidRPr="007D7624">
              <w:rPr>
                <w:rFonts w:ascii="Century Gothic" w:hAnsi="Century Gothic" w:cs="Arial"/>
                <w:iCs/>
              </w:rPr>
              <w:t xml:space="preserve">Gravador </w:t>
            </w:r>
            <w:proofErr w:type="spellStart"/>
            <w:r w:rsidRPr="007D7624">
              <w:rPr>
                <w:rFonts w:ascii="Century Gothic" w:hAnsi="Century Gothic" w:cs="Arial"/>
                <w:iCs/>
              </w:rPr>
              <w:t>Holter</w:t>
            </w:r>
            <w:proofErr w:type="spellEnd"/>
            <w:r w:rsidRPr="007D7624">
              <w:rPr>
                <w:rFonts w:ascii="Century Gothic" w:hAnsi="Century Gothic" w:cs="Arial"/>
                <w:iCs/>
              </w:rPr>
              <w:t>, com software, com carregador de pilhas AA e AAA , com leitora de cartão de memória , pilha recarregável AAA (kit com 2 pilhas) Com garantia de no mínimo 01 ano.</w:t>
            </w:r>
          </w:p>
        </w:tc>
        <w:tc>
          <w:tcPr>
            <w:tcW w:w="925" w:type="dxa"/>
            <w:vAlign w:val="center"/>
          </w:tcPr>
          <w:p w:rsidR="00A5530D" w:rsidRPr="007D7624" w:rsidRDefault="00A5530D" w:rsidP="00A5530D">
            <w:pPr>
              <w:suppressAutoHyphens/>
              <w:spacing w:line="276" w:lineRule="auto"/>
              <w:jc w:val="center"/>
              <w:rPr>
                <w:rFonts w:ascii="Century Gothic" w:hAnsi="Century Gothic" w:cs="Arial"/>
                <w:iCs/>
              </w:rPr>
            </w:pPr>
            <w:r w:rsidRPr="007D7624">
              <w:rPr>
                <w:rFonts w:ascii="Century Gothic" w:hAnsi="Century Gothic" w:cs="Arial"/>
                <w:iCs/>
              </w:rPr>
              <w:t>UNID.</w:t>
            </w:r>
          </w:p>
        </w:tc>
        <w:tc>
          <w:tcPr>
            <w:tcW w:w="992" w:type="dxa"/>
            <w:vAlign w:val="center"/>
          </w:tcPr>
          <w:p w:rsidR="00A5530D" w:rsidRPr="007D7624" w:rsidRDefault="00A5530D" w:rsidP="00A5530D">
            <w:pPr>
              <w:suppressAutoHyphens/>
              <w:spacing w:line="276" w:lineRule="auto"/>
              <w:jc w:val="center"/>
              <w:rPr>
                <w:rFonts w:ascii="Century Gothic" w:hAnsi="Century Gothic" w:cs="Arial"/>
                <w:iCs/>
              </w:rPr>
            </w:pPr>
            <w:r w:rsidRPr="007D7624">
              <w:rPr>
                <w:rFonts w:ascii="Century Gothic" w:hAnsi="Century Gothic" w:cs="Arial"/>
                <w:iCs/>
              </w:rPr>
              <w:t>02</w:t>
            </w:r>
          </w:p>
        </w:tc>
        <w:tc>
          <w:tcPr>
            <w:tcW w:w="1418" w:type="dxa"/>
          </w:tcPr>
          <w:p w:rsidR="00A5530D" w:rsidRPr="007D7624" w:rsidRDefault="00A5530D" w:rsidP="00A5530D">
            <w:pPr>
              <w:suppressAutoHyphens/>
              <w:spacing w:line="276" w:lineRule="auto"/>
              <w:jc w:val="center"/>
              <w:rPr>
                <w:rFonts w:ascii="Century Gothic" w:hAnsi="Century Gothic" w:cs="Arial"/>
                <w:iCs/>
              </w:rPr>
            </w:pPr>
          </w:p>
        </w:tc>
        <w:tc>
          <w:tcPr>
            <w:tcW w:w="1275" w:type="dxa"/>
          </w:tcPr>
          <w:p w:rsidR="00A5530D" w:rsidRPr="007D7624" w:rsidRDefault="00A5530D" w:rsidP="00A5530D">
            <w:pPr>
              <w:jc w:val="center"/>
              <w:rPr>
                <w:rFonts w:ascii="Century Gothic" w:hAnsi="Century Gothic" w:cs="Arial"/>
                <w:iCs/>
              </w:rPr>
            </w:pPr>
          </w:p>
        </w:tc>
      </w:tr>
      <w:tr w:rsidR="00A5530D" w:rsidRPr="007D7624" w:rsidTr="00A5530D">
        <w:trPr>
          <w:trHeight w:val="446"/>
        </w:trPr>
        <w:tc>
          <w:tcPr>
            <w:tcW w:w="9498" w:type="dxa"/>
            <w:gridSpan w:val="6"/>
          </w:tcPr>
          <w:p w:rsidR="00A5530D" w:rsidRPr="002F7553" w:rsidRDefault="00A5530D" w:rsidP="00A5530D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b/>
                <w:iCs/>
              </w:rPr>
            </w:pPr>
            <w:r>
              <w:rPr>
                <w:rFonts w:ascii="Century Gothic" w:hAnsi="Century Gothic" w:cs="Arial"/>
                <w:b/>
                <w:iCs/>
              </w:rPr>
              <w:t>Total</w:t>
            </w:r>
          </w:p>
        </w:tc>
        <w:tc>
          <w:tcPr>
            <w:tcW w:w="1275" w:type="dxa"/>
          </w:tcPr>
          <w:p w:rsidR="00A5530D" w:rsidRPr="007D7624" w:rsidRDefault="00A5530D" w:rsidP="00A5530D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b/>
                <w:iCs/>
              </w:rPr>
            </w:pPr>
          </w:p>
        </w:tc>
      </w:tr>
    </w:tbl>
    <w:p w:rsidR="00AC0227" w:rsidRDefault="00AC0227" w:rsidP="00D102AD">
      <w:pPr>
        <w:jc w:val="both"/>
        <w:rPr>
          <w:rFonts w:ascii="Century Gothic" w:hAnsi="Century Gothic" w:cs="Arial"/>
        </w:rPr>
      </w:pPr>
    </w:p>
    <w:p w:rsidR="00AC0227" w:rsidRPr="00AC0227" w:rsidRDefault="00AC0227" w:rsidP="00AC0227">
      <w:pPr>
        <w:jc w:val="both"/>
        <w:rPr>
          <w:rFonts w:ascii="Century Gothic" w:hAnsi="Century Gothic" w:cs="Arial"/>
          <w:b/>
          <w:bCs/>
        </w:rPr>
      </w:pPr>
      <w:r w:rsidRPr="00AC0227">
        <w:rPr>
          <w:rFonts w:ascii="Century Gothic" w:hAnsi="Century Gothic" w:cs="Arial"/>
          <w:b/>
          <w:bCs/>
        </w:rPr>
        <w:t>Observações: Deverá ser incluído Marca e modelo</w:t>
      </w:r>
      <w:r w:rsidR="00543362">
        <w:rPr>
          <w:rFonts w:ascii="Century Gothic" w:hAnsi="Century Gothic" w:cs="Arial"/>
          <w:b/>
          <w:bCs/>
        </w:rPr>
        <w:t xml:space="preserve"> dos produtos propostos.</w:t>
      </w:r>
    </w:p>
    <w:p w:rsidR="00AC0227" w:rsidRDefault="00AC0227" w:rsidP="00D102AD">
      <w:pPr>
        <w:jc w:val="both"/>
        <w:rPr>
          <w:rFonts w:ascii="Century Gothic" w:hAnsi="Century Gothic" w:cs="Arial"/>
        </w:rPr>
      </w:pPr>
    </w:p>
    <w:p w:rsidR="0086435B" w:rsidRDefault="0086435B" w:rsidP="006F29EF">
      <w:pPr>
        <w:jc w:val="both"/>
        <w:rPr>
          <w:rFonts w:ascii="Century Gothic" w:hAnsi="Century Gothic" w:cs="Arial"/>
          <w:b/>
        </w:rPr>
      </w:pPr>
    </w:p>
    <w:p w:rsidR="00D102AD" w:rsidRPr="00A5530D" w:rsidRDefault="006F29EF" w:rsidP="00A5530D">
      <w:pPr>
        <w:jc w:val="both"/>
        <w:rPr>
          <w:rFonts w:ascii="Century Gothic" w:hAnsi="Century Gothic" w:cs="Arial"/>
          <w:b/>
        </w:rPr>
      </w:pPr>
      <w:r w:rsidRPr="0086435B">
        <w:rPr>
          <w:rFonts w:ascii="Century Gothic" w:hAnsi="Century Gothic" w:cs="Arial"/>
          <w:b/>
        </w:rPr>
        <w:t>ESTA PROPOSTA TEM VALIDADE DE 60 (SESSENTA) DIAS.</w:t>
      </w:r>
    </w:p>
    <w:p w:rsidR="00A5526B" w:rsidRPr="0086435B" w:rsidRDefault="00A5526B">
      <w:pPr>
        <w:rPr>
          <w:rFonts w:ascii="Century Gothic" w:hAnsi="Century Gothic" w:cs="Arial"/>
          <w:sz w:val="14"/>
          <w:szCs w:val="14"/>
        </w:rPr>
      </w:pPr>
    </w:p>
    <w:p w:rsidR="00A5526B" w:rsidRPr="0086435B" w:rsidRDefault="00A5526B">
      <w:pPr>
        <w:rPr>
          <w:rFonts w:ascii="Century Gothic" w:hAnsi="Century Gothic" w:cs="Arial"/>
          <w:sz w:val="14"/>
          <w:szCs w:val="14"/>
        </w:rPr>
      </w:pPr>
    </w:p>
    <w:p w:rsidR="0039263D" w:rsidRPr="0086435B" w:rsidRDefault="0039263D" w:rsidP="0039263D">
      <w:pPr>
        <w:rPr>
          <w:rFonts w:ascii="Century Gothic" w:hAnsi="Century Gothic" w:cs="Arial"/>
        </w:rPr>
      </w:pPr>
      <w:r w:rsidRPr="0086435B">
        <w:rPr>
          <w:rFonts w:ascii="Century Gothic" w:hAnsi="Century Gothic" w:cs="Arial"/>
        </w:rPr>
        <w:t>LOCAL E DATA: ______________________________________________________________</w:t>
      </w:r>
    </w:p>
    <w:p w:rsidR="004423D2" w:rsidRPr="0086435B" w:rsidRDefault="004423D2" w:rsidP="00A5530D">
      <w:pPr>
        <w:pStyle w:val="Corpodetexto21"/>
        <w:ind w:firstLine="0"/>
        <w:rPr>
          <w:rFonts w:ascii="Century Gothic" w:hAnsi="Century Gothic" w:cs="Arial"/>
          <w:b/>
          <w:sz w:val="20"/>
        </w:rPr>
      </w:pPr>
    </w:p>
    <w:p w:rsidR="004423D2" w:rsidRPr="0086435B" w:rsidRDefault="007C6796" w:rsidP="007C6796">
      <w:pPr>
        <w:pStyle w:val="Corpodetexto21"/>
        <w:ind w:firstLine="0"/>
        <w:jc w:val="center"/>
        <w:rPr>
          <w:rFonts w:ascii="Century Gothic" w:hAnsi="Century Gothic" w:cs="Arial"/>
          <w:sz w:val="20"/>
        </w:rPr>
      </w:pPr>
      <w:r w:rsidRPr="0086435B">
        <w:rPr>
          <w:rFonts w:ascii="Century Gothic" w:hAnsi="Century Gothic" w:cs="Arial"/>
          <w:sz w:val="20"/>
        </w:rPr>
        <w:t>_____________________________________________________________</w:t>
      </w:r>
    </w:p>
    <w:p w:rsidR="0039263D" w:rsidRPr="0086435B" w:rsidRDefault="007C6796" w:rsidP="007C6796">
      <w:pPr>
        <w:jc w:val="center"/>
        <w:rPr>
          <w:rFonts w:ascii="Century Gothic" w:hAnsi="Century Gothic" w:cs="Arial"/>
        </w:rPr>
      </w:pPr>
      <w:r w:rsidRPr="0086435B">
        <w:rPr>
          <w:rFonts w:ascii="Century Gothic" w:hAnsi="Century Gothic" w:cs="Arial"/>
        </w:rPr>
        <w:t>NOME E ASSINATURA DO</w:t>
      </w:r>
      <w:r w:rsidR="0039263D" w:rsidRPr="0086435B">
        <w:rPr>
          <w:rFonts w:ascii="Century Gothic" w:hAnsi="Century Gothic" w:cs="Arial"/>
        </w:rPr>
        <w:t xml:space="preserve"> </w:t>
      </w:r>
      <w:r w:rsidRPr="0086435B">
        <w:rPr>
          <w:rFonts w:ascii="Century Gothic" w:hAnsi="Century Gothic" w:cs="Arial"/>
        </w:rPr>
        <w:t xml:space="preserve">REPRESENTANTE </w:t>
      </w:r>
    </w:p>
    <w:p w:rsidR="00482D61" w:rsidRPr="0086435B" w:rsidRDefault="007C6796" w:rsidP="0039263D">
      <w:pPr>
        <w:jc w:val="center"/>
        <w:rPr>
          <w:rFonts w:ascii="Century Gothic" w:hAnsi="Century Gothic" w:cs="Arial"/>
          <w:b/>
          <w:color w:val="FF0000"/>
        </w:rPr>
      </w:pPr>
      <w:r w:rsidRPr="0086435B">
        <w:rPr>
          <w:rFonts w:ascii="Century Gothic" w:hAnsi="Century Gothic" w:cs="Arial"/>
        </w:rPr>
        <w:t>DO LICITANTE</w:t>
      </w:r>
    </w:p>
    <w:sectPr w:rsidR="00482D61" w:rsidRPr="0086435B" w:rsidSect="00A5530D">
      <w:headerReference w:type="default" r:id="rId8"/>
      <w:footerReference w:type="default" r:id="rId9"/>
      <w:pgSz w:w="11907" w:h="16839" w:code="9"/>
      <w:pgMar w:top="1395" w:right="851" w:bottom="426" w:left="1418" w:header="72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12DF" w:rsidRDefault="005F12DF" w:rsidP="00EF75EB">
      <w:r>
        <w:separator/>
      </w:r>
    </w:p>
  </w:endnote>
  <w:endnote w:type="continuationSeparator" w:id="0">
    <w:p w:rsidR="005F12DF" w:rsidRDefault="005F12DF" w:rsidP="00EF7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153" w:rsidRPr="0086628F" w:rsidRDefault="00B82153" w:rsidP="0086628F">
    <w:pPr>
      <w:pStyle w:val="Rodap"/>
      <w:rPr>
        <w:rFonts w:eastAsia="Calibri"/>
      </w:rPr>
    </w:pPr>
    <w:bookmarkStart w:id="2" w:name="_Hlk38980822"/>
  </w:p>
  <w:bookmarkEnd w:id="2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12DF" w:rsidRDefault="005F12DF" w:rsidP="00EF75EB">
      <w:r>
        <w:separator/>
      </w:r>
    </w:p>
  </w:footnote>
  <w:footnote w:type="continuationSeparator" w:id="0">
    <w:p w:rsidR="005F12DF" w:rsidRDefault="005F12DF" w:rsidP="00EF75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153" w:rsidRDefault="00B82153">
    <w:pPr>
      <w:pStyle w:val="Cabealho"/>
    </w:pPr>
  </w:p>
  <w:p w:rsidR="00B82153" w:rsidRDefault="00B82153">
    <w:pPr>
      <w:pStyle w:val="Cabealho"/>
    </w:pPr>
  </w:p>
  <w:p w:rsidR="00B82153" w:rsidRDefault="00B82153">
    <w:pPr>
      <w:pStyle w:val="Cabealho"/>
    </w:pPr>
  </w:p>
  <w:p w:rsidR="00B82153" w:rsidRDefault="00B8215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."/>
      <w:lvlJc w:val="left"/>
      <w:pPr>
        <w:tabs>
          <w:tab w:val="num" w:pos="990"/>
        </w:tabs>
        <w:ind w:left="990" w:hanging="990"/>
      </w:pPr>
    </w:lvl>
    <w:lvl w:ilvl="1">
      <w:start w:val="1"/>
      <w:numFmt w:val="decimal"/>
      <w:lvlText w:val="%1.%2."/>
      <w:lvlJc w:val="left"/>
      <w:pPr>
        <w:tabs>
          <w:tab w:val="num" w:pos="990"/>
        </w:tabs>
        <w:ind w:left="990" w:hanging="990"/>
      </w:pPr>
    </w:lvl>
    <w:lvl w:ilvl="2">
      <w:start w:val="1"/>
      <w:numFmt w:val="decimal"/>
      <w:lvlText w:val="%1.%2.%3."/>
      <w:lvlJc w:val="left"/>
      <w:pPr>
        <w:tabs>
          <w:tab w:val="num" w:pos="990"/>
        </w:tabs>
        <w:ind w:left="990" w:hanging="99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</w:lvl>
  </w:abstractNum>
  <w:abstractNum w:abstractNumId="4" w15:restartNumberingAfterBreak="0">
    <w:nsid w:val="0EC84E28"/>
    <w:multiLevelType w:val="hybridMultilevel"/>
    <w:tmpl w:val="4246D37E"/>
    <w:lvl w:ilvl="0" w:tplc="AC525592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" w15:restartNumberingAfterBreak="0">
    <w:nsid w:val="10292479"/>
    <w:multiLevelType w:val="multilevel"/>
    <w:tmpl w:val="C6AA1F22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5" w:hanging="360"/>
      </w:pPr>
    </w:lvl>
    <w:lvl w:ilvl="2">
      <w:start w:val="1"/>
      <w:numFmt w:val="decimal"/>
      <w:lvlText w:val="%1.%2.%3"/>
      <w:lvlJc w:val="left"/>
      <w:pPr>
        <w:ind w:left="2130" w:hanging="720"/>
      </w:pPr>
    </w:lvl>
    <w:lvl w:ilvl="3">
      <w:start w:val="1"/>
      <w:numFmt w:val="decimal"/>
      <w:lvlText w:val="%1.%2.%3.%4"/>
      <w:lvlJc w:val="left"/>
      <w:pPr>
        <w:ind w:left="2835" w:hanging="720"/>
      </w:pPr>
    </w:lvl>
    <w:lvl w:ilvl="4">
      <w:start w:val="1"/>
      <w:numFmt w:val="decimal"/>
      <w:lvlText w:val="%1.%2.%3.%4.%5"/>
      <w:lvlJc w:val="left"/>
      <w:pPr>
        <w:ind w:left="3900" w:hanging="1080"/>
      </w:pPr>
    </w:lvl>
    <w:lvl w:ilvl="5">
      <w:start w:val="1"/>
      <w:numFmt w:val="decimal"/>
      <w:lvlText w:val="%1.%2.%3.%4.%5.%6"/>
      <w:lvlJc w:val="left"/>
      <w:pPr>
        <w:ind w:left="4605" w:hanging="1080"/>
      </w:pPr>
    </w:lvl>
    <w:lvl w:ilvl="6">
      <w:start w:val="1"/>
      <w:numFmt w:val="decimal"/>
      <w:lvlText w:val="%1.%2.%3.%4.%5.%6.%7"/>
      <w:lvlJc w:val="left"/>
      <w:pPr>
        <w:ind w:left="5670" w:hanging="1440"/>
      </w:pPr>
    </w:lvl>
    <w:lvl w:ilvl="7">
      <w:start w:val="1"/>
      <w:numFmt w:val="decimal"/>
      <w:lvlText w:val="%1.%2.%3.%4.%5.%6.%7.%8"/>
      <w:lvlJc w:val="left"/>
      <w:pPr>
        <w:ind w:left="6375" w:hanging="1440"/>
      </w:pPr>
    </w:lvl>
    <w:lvl w:ilvl="8">
      <w:start w:val="1"/>
      <w:numFmt w:val="decimal"/>
      <w:lvlText w:val="%1.%2.%3.%4.%5.%6.%7.%8.%9"/>
      <w:lvlJc w:val="left"/>
      <w:pPr>
        <w:ind w:left="7080" w:hanging="1440"/>
      </w:pPr>
    </w:lvl>
  </w:abstractNum>
  <w:abstractNum w:abstractNumId="6" w15:restartNumberingAfterBreak="0">
    <w:nsid w:val="1B0D7941"/>
    <w:multiLevelType w:val="multilevel"/>
    <w:tmpl w:val="56AEB8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Verdana" w:hAnsi="Verdana" w:cs="Arial" w:hint="default"/>
        <w:b w:val="0"/>
        <w:i w:val="0"/>
        <w:strike w:val="0"/>
        <w:dstrike w:val="0"/>
        <w:color w:val="000000"/>
        <w:sz w:val="20"/>
        <w:szCs w:val="20"/>
        <w:highlight w:val="lightGray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cs="Arial"/>
        <w:b w:val="0"/>
        <w:i w:val="0"/>
        <w:strike w:val="0"/>
        <w:dstrike w:val="0"/>
        <w:color w:val="00000A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A151F0E"/>
    <w:multiLevelType w:val="hybridMultilevel"/>
    <w:tmpl w:val="FB9668DE"/>
    <w:lvl w:ilvl="0" w:tplc="DB18DF5E">
      <w:start w:val="1"/>
      <w:numFmt w:val="upperRoman"/>
      <w:lvlText w:val="%1)"/>
      <w:lvlJc w:val="left"/>
      <w:pPr>
        <w:ind w:left="3636" w:hanging="1935"/>
      </w:pPr>
      <w:rPr>
        <w:rFonts w:hint="default"/>
      </w:rPr>
    </w:lvl>
    <w:lvl w:ilvl="1" w:tplc="D24A1A3E" w:tentative="1">
      <w:start w:val="1"/>
      <w:numFmt w:val="lowerLetter"/>
      <w:lvlText w:val="%2."/>
      <w:lvlJc w:val="left"/>
      <w:pPr>
        <w:ind w:left="2781" w:hanging="360"/>
      </w:pPr>
    </w:lvl>
    <w:lvl w:ilvl="2" w:tplc="1C2065E0" w:tentative="1">
      <w:start w:val="1"/>
      <w:numFmt w:val="lowerRoman"/>
      <w:lvlText w:val="%3."/>
      <w:lvlJc w:val="right"/>
      <w:pPr>
        <w:ind w:left="3501" w:hanging="180"/>
      </w:pPr>
    </w:lvl>
    <w:lvl w:ilvl="3" w:tplc="C43CD59E" w:tentative="1">
      <w:start w:val="1"/>
      <w:numFmt w:val="decimal"/>
      <w:lvlText w:val="%4."/>
      <w:lvlJc w:val="left"/>
      <w:pPr>
        <w:ind w:left="4221" w:hanging="360"/>
      </w:pPr>
    </w:lvl>
    <w:lvl w:ilvl="4" w:tplc="948409C0" w:tentative="1">
      <w:start w:val="1"/>
      <w:numFmt w:val="lowerLetter"/>
      <w:lvlText w:val="%5."/>
      <w:lvlJc w:val="left"/>
      <w:pPr>
        <w:ind w:left="4941" w:hanging="360"/>
      </w:pPr>
    </w:lvl>
    <w:lvl w:ilvl="5" w:tplc="8C260D8C" w:tentative="1">
      <w:start w:val="1"/>
      <w:numFmt w:val="lowerRoman"/>
      <w:lvlText w:val="%6."/>
      <w:lvlJc w:val="right"/>
      <w:pPr>
        <w:ind w:left="5661" w:hanging="180"/>
      </w:pPr>
    </w:lvl>
    <w:lvl w:ilvl="6" w:tplc="31F2949E" w:tentative="1">
      <w:start w:val="1"/>
      <w:numFmt w:val="decimal"/>
      <w:lvlText w:val="%7."/>
      <w:lvlJc w:val="left"/>
      <w:pPr>
        <w:ind w:left="6381" w:hanging="360"/>
      </w:pPr>
    </w:lvl>
    <w:lvl w:ilvl="7" w:tplc="14881C9C" w:tentative="1">
      <w:start w:val="1"/>
      <w:numFmt w:val="lowerLetter"/>
      <w:lvlText w:val="%8."/>
      <w:lvlJc w:val="left"/>
      <w:pPr>
        <w:ind w:left="7101" w:hanging="360"/>
      </w:pPr>
    </w:lvl>
    <w:lvl w:ilvl="8" w:tplc="FED00AE0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8" w15:restartNumberingAfterBreak="0">
    <w:nsid w:val="305038D8"/>
    <w:multiLevelType w:val="multilevel"/>
    <w:tmpl w:val="EB70C2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Zero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B2C33E0"/>
    <w:multiLevelType w:val="hybridMultilevel"/>
    <w:tmpl w:val="5B60E6EE"/>
    <w:lvl w:ilvl="0" w:tplc="7AE41F08">
      <w:start w:val="1"/>
      <w:numFmt w:val="lowerLetter"/>
      <w:lvlText w:val="%1)"/>
      <w:lvlJc w:val="left"/>
      <w:pPr>
        <w:ind w:left="720" w:hanging="360"/>
      </w:pPr>
    </w:lvl>
    <w:lvl w:ilvl="1" w:tplc="C01CA03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834801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EA607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86A8A5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E3ABB0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552AFB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FA76A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99AACA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EA03C4D"/>
    <w:multiLevelType w:val="multilevel"/>
    <w:tmpl w:val="470CFF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408206C0"/>
    <w:multiLevelType w:val="multilevel"/>
    <w:tmpl w:val="5C00F532"/>
    <w:lvl w:ilvl="0">
      <w:start w:val="1"/>
      <w:numFmt w:val="decimal"/>
      <w:lvlText w:val="%1.0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Zero"/>
      <w:lvlText w:val="%1.%2.%3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Zero"/>
      <w:lvlText w:val="%1.%2.%3.%4.%5.%6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abstractNum w:abstractNumId="12" w15:restartNumberingAfterBreak="0">
    <w:nsid w:val="45AC27BD"/>
    <w:multiLevelType w:val="multilevel"/>
    <w:tmpl w:val="7C9007D4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B774F6C"/>
    <w:multiLevelType w:val="multilevel"/>
    <w:tmpl w:val="5B54376C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4" w15:restartNumberingAfterBreak="0">
    <w:nsid w:val="4CF16F5F"/>
    <w:multiLevelType w:val="multilevel"/>
    <w:tmpl w:val="B6FED0F2"/>
    <w:lvl w:ilvl="0">
      <w:start w:val="9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7" w:hanging="360"/>
      </w:pPr>
      <w:rPr>
        <w:strike w:val="0"/>
        <w:dstrike w:val="0"/>
      </w:rPr>
    </w:lvl>
    <w:lvl w:ilvl="2">
      <w:start w:val="1"/>
      <w:numFmt w:val="decimal"/>
      <w:lvlText w:val="%1.%2.%3"/>
      <w:lvlJc w:val="left"/>
      <w:pPr>
        <w:ind w:left="1288" w:hanging="720"/>
      </w:pPr>
    </w:lvl>
    <w:lvl w:ilvl="3">
      <w:start w:val="1"/>
      <w:numFmt w:val="decimal"/>
      <w:lvlText w:val="%1.%2.%3.%4"/>
      <w:lvlJc w:val="left"/>
      <w:pPr>
        <w:ind w:left="1572" w:hanging="720"/>
      </w:pPr>
    </w:lvl>
    <w:lvl w:ilvl="4">
      <w:start w:val="1"/>
      <w:numFmt w:val="decimal"/>
      <w:lvlText w:val="%1.%2.%3.%4.%5"/>
      <w:lvlJc w:val="left"/>
      <w:pPr>
        <w:ind w:left="2216" w:hanging="1080"/>
      </w:pPr>
    </w:lvl>
    <w:lvl w:ilvl="5">
      <w:start w:val="1"/>
      <w:numFmt w:val="decimal"/>
      <w:lvlText w:val="%1.%2.%3.%4.%5.%6"/>
      <w:lvlJc w:val="left"/>
      <w:pPr>
        <w:ind w:left="2500" w:hanging="1080"/>
      </w:pPr>
    </w:lvl>
    <w:lvl w:ilvl="6">
      <w:start w:val="1"/>
      <w:numFmt w:val="decimal"/>
      <w:lvlText w:val="%1.%2.%3.%4.%5.%6.%7"/>
      <w:lvlJc w:val="left"/>
      <w:pPr>
        <w:ind w:left="3144" w:hanging="1440"/>
      </w:pPr>
    </w:lvl>
    <w:lvl w:ilvl="7">
      <w:start w:val="1"/>
      <w:numFmt w:val="decimal"/>
      <w:lvlText w:val="%1.%2.%3.%4.%5.%6.%7.%8"/>
      <w:lvlJc w:val="left"/>
      <w:pPr>
        <w:ind w:left="3428" w:hanging="1440"/>
      </w:pPr>
    </w:lvl>
    <w:lvl w:ilvl="8">
      <w:start w:val="1"/>
      <w:numFmt w:val="decimal"/>
      <w:lvlText w:val="%1.%2.%3.%4.%5.%6.%7.%8.%9"/>
      <w:lvlJc w:val="left"/>
      <w:pPr>
        <w:ind w:left="4072" w:hanging="1800"/>
      </w:pPr>
    </w:lvl>
  </w:abstractNum>
  <w:abstractNum w:abstractNumId="15" w15:restartNumberingAfterBreak="0">
    <w:nsid w:val="4D446200"/>
    <w:multiLevelType w:val="hybridMultilevel"/>
    <w:tmpl w:val="63C4BF5E"/>
    <w:lvl w:ilvl="0" w:tplc="BCBE589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E578D93C" w:tentative="1">
      <w:start w:val="1"/>
      <w:numFmt w:val="lowerLetter"/>
      <w:lvlText w:val="%2."/>
      <w:lvlJc w:val="left"/>
      <w:pPr>
        <w:ind w:left="2880" w:hanging="360"/>
      </w:pPr>
    </w:lvl>
    <w:lvl w:ilvl="2" w:tplc="6186AB9E" w:tentative="1">
      <w:start w:val="1"/>
      <w:numFmt w:val="lowerRoman"/>
      <w:lvlText w:val="%3."/>
      <w:lvlJc w:val="right"/>
      <w:pPr>
        <w:ind w:left="3600" w:hanging="180"/>
      </w:pPr>
    </w:lvl>
    <w:lvl w:ilvl="3" w:tplc="7E7A78D8" w:tentative="1">
      <w:start w:val="1"/>
      <w:numFmt w:val="decimal"/>
      <w:lvlText w:val="%4."/>
      <w:lvlJc w:val="left"/>
      <w:pPr>
        <w:ind w:left="4320" w:hanging="360"/>
      </w:pPr>
    </w:lvl>
    <w:lvl w:ilvl="4" w:tplc="8B9C52DC" w:tentative="1">
      <w:start w:val="1"/>
      <w:numFmt w:val="lowerLetter"/>
      <w:lvlText w:val="%5."/>
      <w:lvlJc w:val="left"/>
      <w:pPr>
        <w:ind w:left="5040" w:hanging="360"/>
      </w:pPr>
    </w:lvl>
    <w:lvl w:ilvl="5" w:tplc="3B942254" w:tentative="1">
      <w:start w:val="1"/>
      <w:numFmt w:val="lowerRoman"/>
      <w:lvlText w:val="%6."/>
      <w:lvlJc w:val="right"/>
      <w:pPr>
        <w:ind w:left="5760" w:hanging="180"/>
      </w:pPr>
    </w:lvl>
    <w:lvl w:ilvl="6" w:tplc="3B3E06AE" w:tentative="1">
      <w:start w:val="1"/>
      <w:numFmt w:val="decimal"/>
      <w:lvlText w:val="%7."/>
      <w:lvlJc w:val="left"/>
      <w:pPr>
        <w:ind w:left="6480" w:hanging="360"/>
      </w:pPr>
    </w:lvl>
    <w:lvl w:ilvl="7" w:tplc="9184D9F0" w:tentative="1">
      <w:start w:val="1"/>
      <w:numFmt w:val="lowerLetter"/>
      <w:lvlText w:val="%8."/>
      <w:lvlJc w:val="left"/>
      <w:pPr>
        <w:ind w:left="7200" w:hanging="360"/>
      </w:pPr>
    </w:lvl>
    <w:lvl w:ilvl="8" w:tplc="5DF4BDFE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503A7E38"/>
    <w:multiLevelType w:val="multilevel"/>
    <w:tmpl w:val="D48CB450"/>
    <w:lvl w:ilvl="0">
      <w:start w:val="10"/>
      <w:numFmt w:val="decimal"/>
      <w:lvlText w:val="%1.0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b/>
      </w:rPr>
    </w:lvl>
  </w:abstractNum>
  <w:abstractNum w:abstractNumId="17" w15:restartNumberingAfterBreak="0">
    <w:nsid w:val="55F3245F"/>
    <w:multiLevelType w:val="hybridMultilevel"/>
    <w:tmpl w:val="FF3EB14C"/>
    <w:lvl w:ilvl="0" w:tplc="C9A0B6BE">
      <w:start w:val="30"/>
      <w:numFmt w:val="bullet"/>
      <w:lvlText w:val=""/>
      <w:lvlJc w:val="left"/>
      <w:pPr>
        <w:ind w:left="2340" w:hanging="360"/>
      </w:pPr>
      <w:rPr>
        <w:rFonts w:ascii="Wingdings" w:eastAsia="Times New Roman" w:hAnsi="Wingdings" w:cs="Times New Roman" w:hint="default"/>
      </w:rPr>
    </w:lvl>
    <w:lvl w:ilvl="1" w:tplc="41FCF172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4C26D028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3CCCEFE8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4B48676E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506E064A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B71C4E26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7D186ADC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F258A20A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8" w15:restartNumberingAfterBreak="0">
    <w:nsid w:val="5CC00938"/>
    <w:multiLevelType w:val="multilevel"/>
    <w:tmpl w:val="D698262E"/>
    <w:lvl w:ilvl="0">
      <w:start w:val="1"/>
      <w:numFmt w:val="decimal"/>
      <w:lvlText w:val="%1.0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8" w:hanging="360"/>
      </w:pPr>
    </w:lvl>
    <w:lvl w:ilvl="2">
      <w:start w:val="1"/>
      <w:numFmt w:val="decimal"/>
      <w:lvlText w:val="%1.%2.%3"/>
      <w:lvlJc w:val="left"/>
      <w:pPr>
        <w:ind w:left="2136" w:hanging="720"/>
      </w:pPr>
    </w:lvl>
    <w:lvl w:ilvl="3">
      <w:start w:val="1"/>
      <w:numFmt w:val="decimal"/>
      <w:lvlText w:val="%1.%2.%3.%4"/>
      <w:lvlJc w:val="left"/>
      <w:pPr>
        <w:ind w:left="2844" w:hanging="720"/>
      </w:pPr>
    </w:lvl>
    <w:lvl w:ilvl="4">
      <w:start w:val="1"/>
      <w:numFmt w:val="decimal"/>
      <w:lvlText w:val="%1.%2.%3.%4.%5"/>
      <w:lvlJc w:val="left"/>
      <w:pPr>
        <w:ind w:left="3912" w:hanging="1080"/>
      </w:pPr>
    </w:lvl>
    <w:lvl w:ilvl="5">
      <w:start w:val="1"/>
      <w:numFmt w:val="decimal"/>
      <w:lvlText w:val="%1.%2.%3.%4.%5.%6"/>
      <w:lvlJc w:val="left"/>
      <w:pPr>
        <w:ind w:left="4620" w:hanging="1080"/>
      </w:pPr>
    </w:lvl>
    <w:lvl w:ilvl="6">
      <w:start w:val="1"/>
      <w:numFmt w:val="decimal"/>
      <w:lvlText w:val="%1.%2.%3.%4.%5.%6.%7"/>
      <w:lvlJc w:val="left"/>
      <w:pPr>
        <w:ind w:left="5688" w:hanging="1440"/>
      </w:pPr>
    </w:lvl>
    <w:lvl w:ilvl="7">
      <w:start w:val="1"/>
      <w:numFmt w:val="decimal"/>
      <w:lvlText w:val="%1.%2.%3.%4.%5.%6.%7.%8"/>
      <w:lvlJc w:val="left"/>
      <w:pPr>
        <w:ind w:left="6396" w:hanging="1440"/>
      </w:pPr>
    </w:lvl>
    <w:lvl w:ilvl="8">
      <w:start w:val="1"/>
      <w:numFmt w:val="decimal"/>
      <w:lvlText w:val="%1.%2.%3.%4.%5.%6.%7.%8.%9"/>
      <w:lvlJc w:val="left"/>
      <w:pPr>
        <w:ind w:left="7464" w:hanging="1800"/>
      </w:pPr>
    </w:lvl>
  </w:abstractNum>
  <w:abstractNum w:abstractNumId="19" w15:restartNumberingAfterBreak="0">
    <w:nsid w:val="615F4932"/>
    <w:multiLevelType w:val="hybridMultilevel"/>
    <w:tmpl w:val="81F645D6"/>
    <w:lvl w:ilvl="0" w:tplc="1FB6DE0C">
      <w:start w:val="1"/>
      <w:numFmt w:val="decimal"/>
      <w:lvlText w:val="%1."/>
      <w:lvlJc w:val="left"/>
      <w:pPr>
        <w:ind w:left="1287" w:hanging="360"/>
      </w:pPr>
    </w:lvl>
    <w:lvl w:ilvl="1" w:tplc="EE422114" w:tentative="1">
      <w:start w:val="1"/>
      <w:numFmt w:val="lowerLetter"/>
      <w:lvlText w:val="%2."/>
      <w:lvlJc w:val="left"/>
      <w:pPr>
        <w:ind w:left="2007" w:hanging="360"/>
      </w:pPr>
    </w:lvl>
    <w:lvl w:ilvl="2" w:tplc="839EA5A2" w:tentative="1">
      <w:start w:val="1"/>
      <w:numFmt w:val="lowerRoman"/>
      <w:lvlText w:val="%3."/>
      <w:lvlJc w:val="right"/>
      <w:pPr>
        <w:ind w:left="2727" w:hanging="180"/>
      </w:pPr>
    </w:lvl>
    <w:lvl w:ilvl="3" w:tplc="BDD4EE96" w:tentative="1">
      <w:start w:val="1"/>
      <w:numFmt w:val="decimal"/>
      <w:lvlText w:val="%4."/>
      <w:lvlJc w:val="left"/>
      <w:pPr>
        <w:ind w:left="3447" w:hanging="360"/>
      </w:pPr>
    </w:lvl>
    <w:lvl w:ilvl="4" w:tplc="B5645A16" w:tentative="1">
      <w:start w:val="1"/>
      <w:numFmt w:val="lowerLetter"/>
      <w:lvlText w:val="%5."/>
      <w:lvlJc w:val="left"/>
      <w:pPr>
        <w:ind w:left="4167" w:hanging="360"/>
      </w:pPr>
    </w:lvl>
    <w:lvl w:ilvl="5" w:tplc="7256ED86" w:tentative="1">
      <w:start w:val="1"/>
      <w:numFmt w:val="lowerRoman"/>
      <w:lvlText w:val="%6."/>
      <w:lvlJc w:val="right"/>
      <w:pPr>
        <w:ind w:left="4887" w:hanging="180"/>
      </w:pPr>
    </w:lvl>
    <w:lvl w:ilvl="6" w:tplc="DE1A29CA" w:tentative="1">
      <w:start w:val="1"/>
      <w:numFmt w:val="decimal"/>
      <w:lvlText w:val="%7."/>
      <w:lvlJc w:val="left"/>
      <w:pPr>
        <w:ind w:left="5607" w:hanging="360"/>
      </w:pPr>
    </w:lvl>
    <w:lvl w:ilvl="7" w:tplc="85AC8C92" w:tentative="1">
      <w:start w:val="1"/>
      <w:numFmt w:val="lowerLetter"/>
      <w:lvlText w:val="%8."/>
      <w:lvlJc w:val="left"/>
      <w:pPr>
        <w:ind w:left="6327" w:hanging="360"/>
      </w:pPr>
    </w:lvl>
    <w:lvl w:ilvl="8" w:tplc="3CA6378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623B2C5C"/>
    <w:multiLevelType w:val="multilevel"/>
    <w:tmpl w:val="0C36E6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21" w15:restartNumberingAfterBreak="0">
    <w:nsid w:val="69E30A70"/>
    <w:multiLevelType w:val="multilevel"/>
    <w:tmpl w:val="DBD03FF0"/>
    <w:lvl w:ilvl="0">
      <w:start w:val="5"/>
      <w:numFmt w:val="decimal"/>
      <w:lvlText w:val="%1."/>
      <w:lvlJc w:val="left"/>
      <w:pPr>
        <w:ind w:left="112" w:hanging="567"/>
      </w:pPr>
      <w:rPr>
        <w:rFonts w:ascii="Century Gothic" w:eastAsia="Arial" w:hAnsi="Century Gothic" w:hint="default"/>
        <w:b/>
        <w:bCs/>
        <w:spacing w:val="-1"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left="122" w:hanging="708"/>
      </w:pPr>
      <w:rPr>
        <w:rFonts w:ascii="Century Gothic" w:eastAsia="Arial" w:hAnsi="Century Gothic" w:hint="default"/>
        <w:spacing w:val="-1"/>
        <w:w w:val="99"/>
        <w:sz w:val="20"/>
        <w:szCs w:val="20"/>
      </w:rPr>
    </w:lvl>
    <w:lvl w:ilvl="2">
      <w:start w:val="1"/>
      <w:numFmt w:val="decimal"/>
      <w:lvlText w:val="%1.%2.%3."/>
      <w:lvlJc w:val="left"/>
      <w:pPr>
        <w:ind w:left="1553" w:hanging="1441"/>
      </w:pPr>
      <w:rPr>
        <w:rFonts w:ascii="Century Gothic" w:eastAsia="Arial" w:hAnsi="Century Gothic" w:hint="default"/>
        <w:w w:val="99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246" w:hanging="1134"/>
      </w:pPr>
      <w:rPr>
        <w:rFonts w:ascii="Century Gothic" w:eastAsia="Arial" w:hAnsi="Century Gothic" w:hint="default"/>
        <w:w w:val="99"/>
        <w:sz w:val="20"/>
        <w:szCs w:val="20"/>
      </w:rPr>
    </w:lvl>
    <w:lvl w:ilvl="4">
      <w:start w:val="1"/>
      <w:numFmt w:val="bullet"/>
      <w:lvlText w:val="•"/>
      <w:lvlJc w:val="left"/>
      <w:pPr>
        <w:ind w:left="1246" w:hanging="113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301" w:hanging="113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553" w:hanging="113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351" w:hanging="113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5149" w:hanging="1134"/>
      </w:pPr>
      <w:rPr>
        <w:rFonts w:hint="default"/>
      </w:rPr>
    </w:lvl>
  </w:abstractNum>
  <w:abstractNum w:abstractNumId="22" w15:restartNumberingAfterBreak="0">
    <w:nsid w:val="6BF67C88"/>
    <w:multiLevelType w:val="multilevel"/>
    <w:tmpl w:val="7A28D84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FDF0758"/>
    <w:multiLevelType w:val="multilevel"/>
    <w:tmpl w:val="DD8AA2C8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4" w15:restartNumberingAfterBreak="0">
    <w:nsid w:val="722F5054"/>
    <w:multiLevelType w:val="multilevel"/>
    <w:tmpl w:val="D9366CF4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740820BB"/>
    <w:multiLevelType w:val="multilevel"/>
    <w:tmpl w:val="B3FAF0E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6" w15:restartNumberingAfterBreak="0">
    <w:nsid w:val="772816CA"/>
    <w:multiLevelType w:val="multilevel"/>
    <w:tmpl w:val="0F28E82C"/>
    <w:lvl w:ilvl="0">
      <w:start w:val="1"/>
      <w:numFmt w:val="decimal"/>
      <w:lvlText w:val="%1"/>
      <w:lvlJc w:val="left"/>
      <w:pPr>
        <w:ind w:left="405" w:hanging="405"/>
      </w:pPr>
    </w:lvl>
    <w:lvl w:ilvl="1">
      <w:numFmt w:val="decimal"/>
      <w:lvlText w:val="%1.%2"/>
      <w:lvlJc w:val="left"/>
      <w:pPr>
        <w:ind w:left="405" w:hanging="40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7" w15:restartNumberingAfterBreak="0">
    <w:nsid w:val="7B471912"/>
    <w:multiLevelType w:val="multilevel"/>
    <w:tmpl w:val="E4F4EA12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Zero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8" w15:restartNumberingAfterBreak="0">
    <w:nsid w:val="7F355A04"/>
    <w:multiLevelType w:val="multilevel"/>
    <w:tmpl w:val="4C5838F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1"/>
  </w:num>
  <w:num w:numId="5">
    <w:abstractNumId w:val="12"/>
  </w:num>
  <w:num w:numId="6">
    <w:abstractNumId w:val="24"/>
  </w:num>
  <w:num w:numId="7">
    <w:abstractNumId w:val="17"/>
  </w:num>
  <w:num w:numId="8">
    <w:abstractNumId w:val="4"/>
  </w:num>
  <w:num w:numId="9">
    <w:abstractNumId w:val="15"/>
  </w:num>
  <w:num w:numId="10">
    <w:abstractNumId w:val="7"/>
  </w:num>
  <w:num w:numId="11">
    <w:abstractNumId w:val="5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</w:num>
  <w:num w:numId="16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13"/>
  </w:num>
  <w:num w:numId="23">
    <w:abstractNumId w:val="23"/>
  </w:num>
  <w:num w:numId="24">
    <w:abstractNumId w:val="22"/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7"/>
  </w:num>
  <w:num w:numId="28">
    <w:abstractNumId w:val="11"/>
  </w:num>
  <w:num w:numId="29">
    <w:abstractNumId w:val="6"/>
  </w:num>
  <w:num w:numId="30">
    <w:abstractNumId w:val="14"/>
  </w:num>
  <w:num w:numId="31">
    <w:abstractNumId w:val="10"/>
  </w:num>
  <w:num w:numId="32">
    <w:abstractNumId w:val="28"/>
  </w:num>
  <w:num w:numId="33">
    <w:abstractNumId w:val="19"/>
  </w:num>
  <w:num w:numId="34">
    <w:abstractNumId w:val="16"/>
  </w:num>
  <w:num w:numId="35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B28"/>
    <w:rsid w:val="00000956"/>
    <w:rsid w:val="00000B53"/>
    <w:rsid w:val="0000292C"/>
    <w:rsid w:val="00003A05"/>
    <w:rsid w:val="00003E19"/>
    <w:rsid w:val="00005388"/>
    <w:rsid w:val="00012228"/>
    <w:rsid w:val="00017D60"/>
    <w:rsid w:val="00017F29"/>
    <w:rsid w:val="000217A2"/>
    <w:rsid w:val="00021B9F"/>
    <w:rsid w:val="00021F0B"/>
    <w:rsid w:val="000318E2"/>
    <w:rsid w:val="00032227"/>
    <w:rsid w:val="00033B19"/>
    <w:rsid w:val="000340EC"/>
    <w:rsid w:val="00035A8F"/>
    <w:rsid w:val="00041AE3"/>
    <w:rsid w:val="0004574D"/>
    <w:rsid w:val="00047407"/>
    <w:rsid w:val="00050262"/>
    <w:rsid w:val="00056FAA"/>
    <w:rsid w:val="00060889"/>
    <w:rsid w:val="00061258"/>
    <w:rsid w:val="0006149B"/>
    <w:rsid w:val="00066809"/>
    <w:rsid w:val="00070058"/>
    <w:rsid w:val="000715D3"/>
    <w:rsid w:val="00083BA5"/>
    <w:rsid w:val="00084FBA"/>
    <w:rsid w:val="000855DB"/>
    <w:rsid w:val="00086BB0"/>
    <w:rsid w:val="000909A6"/>
    <w:rsid w:val="000935A6"/>
    <w:rsid w:val="00093D75"/>
    <w:rsid w:val="00094C68"/>
    <w:rsid w:val="00094FF9"/>
    <w:rsid w:val="000958EC"/>
    <w:rsid w:val="0009642C"/>
    <w:rsid w:val="00096B1A"/>
    <w:rsid w:val="000970B4"/>
    <w:rsid w:val="000A0C60"/>
    <w:rsid w:val="000A22D5"/>
    <w:rsid w:val="000A4851"/>
    <w:rsid w:val="000A4F33"/>
    <w:rsid w:val="000A5091"/>
    <w:rsid w:val="000B09D6"/>
    <w:rsid w:val="000B76A0"/>
    <w:rsid w:val="000B7DA0"/>
    <w:rsid w:val="000C3D51"/>
    <w:rsid w:val="000C5EDF"/>
    <w:rsid w:val="000C5EF2"/>
    <w:rsid w:val="000D0608"/>
    <w:rsid w:val="000D18A1"/>
    <w:rsid w:val="000D18B2"/>
    <w:rsid w:val="000D2546"/>
    <w:rsid w:val="000D4A89"/>
    <w:rsid w:val="000D4ABA"/>
    <w:rsid w:val="000E3AF6"/>
    <w:rsid w:val="000E3B0F"/>
    <w:rsid w:val="000E69E2"/>
    <w:rsid w:val="000E7C1C"/>
    <w:rsid w:val="000F0107"/>
    <w:rsid w:val="000F24B7"/>
    <w:rsid w:val="000F2E8A"/>
    <w:rsid w:val="000F301E"/>
    <w:rsid w:val="000F70C5"/>
    <w:rsid w:val="00101AAE"/>
    <w:rsid w:val="001031BC"/>
    <w:rsid w:val="001079F7"/>
    <w:rsid w:val="00110D3F"/>
    <w:rsid w:val="00112DD2"/>
    <w:rsid w:val="00113B2C"/>
    <w:rsid w:val="001160C5"/>
    <w:rsid w:val="001229C3"/>
    <w:rsid w:val="00124B75"/>
    <w:rsid w:val="001259CF"/>
    <w:rsid w:val="001276F4"/>
    <w:rsid w:val="00131CD5"/>
    <w:rsid w:val="00133BA0"/>
    <w:rsid w:val="0013732A"/>
    <w:rsid w:val="00137DA1"/>
    <w:rsid w:val="001434D2"/>
    <w:rsid w:val="0014713C"/>
    <w:rsid w:val="0014772C"/>
    <w:rsid w:val="00156660"/>
    <w:rsid w:val="00162432"/>
    <w:rsid w:val="001649EF"/>
    <w:rsid w:val="00172C6F"/>
    <w:rsid w:val="001765D4"/>
    <w:rsid w:val="001849A1"/>
    <w:rsid w:val="00185A52"/>
    <w:rsid w:val="00193609"/>
    <w:rsid w:val="001A0600"/>
    <w:rsid w:val="001A15A3"/>
    <w:rsid w:val="001A5716"/>
    <w:rsid w:val="001A6486"/>
    <w:rsid w:val="001A7404"/>
    <w:rsid w:val="001B2441"/>
    <w:rsid w:val="001B7617"/>
    <w:rsid w:val="001C0C61"/>
    <w:rsid w:val="001C2145"/>
    <w:rsid w:val="001C42D2"/>
    <w:rsid w:val="001D057E"/>
    <w:rsid w:val="001D1EBA"/>
    <w:rsid w:val="001D1FD9"/>
    <w:rsid w:val="001D588C"/>
    <w:rsid w:val="001E0CC2"/>
    <w:rsid w:val="001E3687"/>
    <w:rsid w:val="001E3A0E"/>
    <w:rsid w:val="001F119B"/>
    <w:rsid w:val="001F3A03"/>
    <w:rsid w:val="00200428"/>
    <w:rsid w:val="00200E5F"/>
    <w:rsid w:val="002011A9"/>
    <w:rsid w:val="00201A7F"/>
    <w:rsid w:val="00201F14"/>
    <w:rsid w:val="002021D7"/>
    <w:rsid w:val="002046D4"/>
    <w:rsid w:val="00210BA9"/>
    <w:rsid w:val="00210D12"/>
    <w:rsid w:val="002114A1"/>
    <w:rsid w:val="002167FB"/>
    <w:rsid w:val="00217230"/>
    <w:rsid w:val="00217481"/>
    <w:rsid w:val="00220044"/>
    <w:rsid w:val="00223B20"/>
    <w:rsid w:val="00224F81"/>
    <w:rsid w:val="00225497"/>
    <w:rsid w:val="00225FC9"/>
    <w:rsid w:val="00226D2A"/>
    <w:rsid w:val="00233D5F"/>
    <w:rsid w:val="00234ACA"/>
    <w:rsid w:val="00241058"/>
    <w:rsid w:val="00241274"/>
    <w:rsid w:val="002419E9"/>
    <w:rsid w:val="002421E1"/>
    <w:rsid w:val="00247268"/>
    <w:rsid w:val="00250335"/>
    <w:rsid w:val="002514B3"/>
    <w:rsid w:val="002559A5"/>
    <w:rsid w:val="00255CFB"/>
    <w:rsid w:val="00255D6A"/>
    <w:rsid w:val="0026511A"/>
    <w:rsid w:val="002672D4"/>
    <w:rsid w:val="00272108"/>
    <w:rsid w:val="00275902"/>
    <w:rsid w:val="00275A5D"/>
    <w:rsid w:val="002771D8"/>
    <w:rsid w:val="00280051"/>
    <w:rsid w:val="0028240C"/>
    <w:rsid w:val="002824C1"/>
    <w:rsid w:val="00282EAF"/>
    <w:rsid w:val="0028381F"/>
    <w:rsid w:val="00286D44"/>
    <w:rsid w:val="0029290C"/>
    <w:rsid w:val="002930A4"/>
    <w:rsid w:val="002936F8"/>
    <w:rsid w:val="00293B90"/>
    <w:rsid w:val="00293EFD"/>
    <w:rsid w:val="0029506D"/>
    <w:rsid w:val="00297158"/>
    <w:rsid w:val="00297F80"/>
    <w:rsid w:val="002A0A2A"/>
    <w:rsid w:val="002A0FC7"/>
    <w:rsid w:val="002A448E"/>
    <w:rsid w:val="002A5F6D"/>
    <w:rsid w:val="002A684D"/>
    <w:rsid w:val="002B1A55"/>
    <w:rsid w:val="002B1D36"/>
    <w:rsid w:val="002B2AD9"/>
    <w:rsid w:val="002C30BD"/>
    <w:rsid w:val="002C45D6"/>
    <w:rsid w:val="002C6E48"/>
    <w:rsid w:val="002C723B"/>
    <w:rsid w:val="002D1FA0"/>
    <w:rsid w:val="002D3A04"/>
    <w:rsid w:val="002D59AA"/>
    <w:rsid w:val="002E0951"/>
    <w:rsid w:val="002E0EEE"/>
    <w:rsid w:val="002E278B"/>
    <w:rsid w:val="002E3F88"/>
    <w:rsid w:val="002E51A6"/>
    <w:rsid w:val="002E5661"/>
    <w:rsid w:val="002E5E67"/>
    <w:rsid w:val="002E6509"/>
    <w:rsid w:val="002E6DE8"/>
    <w:rsid w:val="002E728B"/>
    <w:rsid w:val="002F01B3"/>
    <w:rsid w:val="002F0E5F"/>
    <w:rsid w:val="002F1E14"/>
    <w:rsid w:val="002F2232"/>
    <w:rsid w:val="002F3859"/>
    <w:rsid w:val="002F4D7C"/>
    <w:rsid w:val="002F76E3"/>
    <w:rsid w:val="00300A04"/>
    <w:rsid w:val="0030426B"/>
    <w:rsid w:val="0030543C"/>
    <w:rsid w:val="003064F7"/>
    <w:rsid w:val="00306D62"/>
    <w:rsid w:val="00306DBD"/>
    <w:rsid w:val="00307DE8"/>
    <w:rsid w:val="00307EC9"/>
    <w:rsid w:val="00312826"/>
    <w:rsid w:val="00313E62"/>
    <w:rsid w:val="003160E1"/>
    <w:rsid w:val="0032083D"/>
    <w:rsid w:val="00324BDC"/>
    <w:rsid w:val="00324C30"/>
    <w:rsid w:val="003252A5"/>
    <w:rsid w:val="00325B7B"/>
    <w:rsid w:val="00325F21"/>
    <w:rsid w:val="00330EBA"/>
    <w:rsid w:val="0033257E"/>
    <w:rsid w:val="0033288A"/>
    <w:rsid w:val="00333DFB"/>
    <w:rsid w:val="0033475E"/>
    <w:rsid w:val="00335A6E"/>
    <w:rsid w:val="0034538C"/>
    <w:rsid w:val="003461D3"/>
    <w:rsid w:val="0035185F"/>
    <w:rsid w:val="0035230B"/>
    <w:rsid w:val="00352333"/>
    <w:rsid w:val="0035258A"/>
    <w:rsid w:val="0035291C"/>
    <w:rsid w:val="003571A0"/>
    <w:rsid w:val="00371C21"/>
    <w:rsid w:val="0037319B"/>
    <w:rsid w:val="003733B4"/>
    <w:rsid w:val="00376F2D"/>
    <w:rsid w:val="00382AA9"/>
    <w:rsid w:val="00383386"/>
    <w:rsid w:val="00386E09"/>
    <w:rsid w:val="0039244F"/>
    <w:rsid w:val="0039251A"/>
    <w:rsid w:val="0039263D"/>
    <w:rsid w:val="003959AC"/>
    <w:rsid w:val="00396911"/>
    <w:rsid w:val="00396BA0"/>
    <w:rsid w:val="00396E95"/>
    <w:rsid w:val="003A229E"/>
    <w:rsid w:val="003A3345"/>
    <w:rsid w:val="003A33CF"/>
    <w:rsid w:val="003A4B28"/>
    <w:rsid w:val="003A6D2E"/>
    <w:rsid w:val="003B4F95"/>
    <w:rsid w:val="003B697F"/>
    <w:rsid w:val="003C5411"/>
    <w:rsid w:val="003D0FE0"/>
    <w:rsid w:val="003D347D"/>
    <w:rsid w:val="003D3A89"/>
    <w:rsid w:val="003D59DC"/>
    <w:rsid w:val="003D78A2"/>
    <w:rsid w:val="003E07AD"/>
    <w:rsid w:val="003E17E3"/>
    <w:rsid w:val="003E17F1"/>
    <w:rsid w:val="003E22C5"/>
    <w:rsid w:val="003E4B6B"/>
    <w:rsid w:val="003F0D45"/>
    <w:rsid w:val="003F2013"/>
    <w:rsid w:val="003F5C03"/>
    <w:rsid w:val="003F77C4"/>
    <w:rsid w:val="00402DB0"/>
    <w:rsid w:val="0041260D"/>
    <w:rsid w:val="004126A3"/>
    <w:rsid w:val="0041636F"/>
    <w:rsid w:val="004178F4"/>
    <w:rsid w:val="00421244"/>
    <w:rsid w:val="004215D8"/>
    <w:rsid w:val="00422E53"/>
    <w:rsid w:val="004252AC"/>
    <w:rsid w:val="00426B50"/>
    <w:rsid w:val="004308EB"/>
    <w:rsid w:val="004317AD"/>
    <w:rsid w:val="00431F9B"/>
    <w:rsid w:val="00432A5A"/>
    <w:rsid w:val="0043541E"/>
    <w:rsid w:val="00440969"/>
    <w:rsid w:val="004412C3"/>
    <w:rsid w:val="004413D0"/>
    <w:rsid w:val="004423D2"/>
    <w:rsid w:val="00443556"/>
    <w:rsid w:val="0044431F"/>
    <w:rsid w:val="00452505"/>
    <w:rsid w:val="0045290B"/>
    <w:rsid w:val="00454A97"/>
    <w:rsid w:val="00454BA2"/>
    <w:rsid w:val="004565D2"/>
    <w:rsid w:val="00457456"/>
    <w:rsid w:val="00457E07"/>
    <w:rsid w:val="00457FCF"/>
    <w:rsid w:val="0046357D"/>
    <w:rsid w:val="00463E02"/>
    <w:rsid w:val="004675B1"/>
    <w:rsid w:val="004716E8"/>
    <w:rsid w:val="0047253B"/>
    <w:rsid w:val="0047292F"/>
    <w:rsid w:val="00474767"/>
    <w:rsid w:val="00475DF5"/>
    <w:rsid w:val="00480402"/>
    <w:rsid w:val="004806BC"/>
    <w:rsid w:val="00482D61"/>
    <w:rsid w:val="004831C4"/>
    <w:rsid w:val="00485C09"/>
    <w:rsid w:val="00491282"/>
    <w:rsid w:val="00491726"/>
    <w:rsid w:val="00492DC2"/>
    <w:rsid w:val="00494408"/>
    <w:rsid w:val="00495787"/>
    <w:rsid w:val="0049750F"/>
    <w:rsid w:val="004A2405"/>
    <w:rsid w:val="004A2F29"/>
    <w:rsid w:val="004A3D9A"/>
    <w:rsid w:val="004A52D7"/>
    <w:rsid w:val="004A7A09"/>
    <w:rsid w:val="004B1B55"/>
    <w:rsid w:val="004B1C22"/>
    <w:rsid w:val="004B2C28"/>
    <w:rsid w:val="004B5CF6"/>
    <w:rsid w:val="004B7464"/>
    <w:rsid w:val="004C01AC"/>
    <w:rsid w:val="004C59AE"/>
    <w:rsid w:val="004C5F01"/>
    <w:rsid w:val="004D28DF"/>
    <w:rsid w:val="004D32C3"/>
    <w:rsid w:val="004D5D00"/>
    <w:rsid w:val="004E00B5"/>
    <w:rsid w:val="004E2C4B"/>
    <w:rsid w:val="004E3E1B"/>
    <w:rsid w:val="004E4E00"/>
    <w:rsid w:val="004F5146"/>
    <w:rsid w:val="00504B85"/>
    <w:rsid w:val="00507985"/>
    <w:rsid w:val="00507D5E"/>
    <w:rsid w:val="005127E9"/>
    <w:rsid w:val="0051339A"/>
    <w:rsid w:val="0052114C"/>
    <w:rsid w:val="005217A5"/>
    <w:rsid w:val="00523DCA"/>
    <w:rsid w:val="00526CED"/>
    <w:rsid w:val="005274D4"/>
    <w:rsid w:val="00530248"/>
    <w:rsid w:val="0053083C"/>
    <w:rsid w:val="00530E08"/>
    <w:rsid w:val="0053220A"/>
    <w:rsid w:val="0054045D"/>
    <w:rsid w:val="00541120"/>
    <w:rsid w:val="00543362"/>
    <w:rsid w:val="00543810"/>
    <w:rsid w:val="0054736E"/>
    <w:rsid w:val="00550811"/>
    <w:rsid w:val="00550908"/>
    <w:rsid w:val="00551878"/>
    <w:rsid w:val="00553BC4"/>
    <w:rsid w:val="00554693"/>
    <w:rsid w:val="00562B69"/>
    <w:rsid w:val="00564B32"/>
    <w:rsid w:val="00565CD5"/>
    <w:rsid w:val="00566E7B"/>
    <w:rsid w:val="005725D8"/>
    <w:rsid w:val="005764B3"/>
    <w:rsid w:val="00577598"/>
    <w:rsid w:val="00577A05"/>
    <w:rsid w:val="005818C9"/>
    <w:rsid w:val="00586F91"/>
    <w:rsid w:val="00590E4E"/>
    <w:rsid w:val="005917E3"/>
    <w:rsid w:val="00597AE7"/>
    <w:rsid w:val="005A08B9"/>
    <w:rsid w:val="005A0DDB"/>
    <w:rsid w:val="005A20E1"/>
    <w:rsid w:val="005A3F42"/>
    <w:rsid w:val="005B5D48"/>
    <w:rsid w:val="005C0A77"/>
    <w:rsid w:val="005C0C80"/>
    <w:rsid w:val="005C165F"/>
    <w:rsid w:val="005C6AC1"/>
    <w:rsid w:val="005C7EF4"/>
    <w:rsid w:val="005D01F5"/>
    <w:rsid w:val="005D110E"/>
    <w:rsid w:val="005D14DF"/>
    <w:rsid w:val="005D2307"/>
    <w:rsid w:val="005D4C26"/>
    <w:rsid w:val="005D6D93"/>
    <w:rsid w:val="005D6F24"/>
    <w:rsid w:val="005E0E6E"/>
    <w:rsid w:val="005E215F"/>
    <w:rsid w:val="005E428F"/>
    <w:rsid w:val="005E5F62"/>
    <w:rsid w:val="005E7D80"/>
    <w:rsid w:val="005F0BB2"/>
    <w:rsid w:val="005F12DF"/>
    <w:rsid w:val="005F46F7"/>
    <w:rsid w:val="005F4E3D"/>
    <w:rsid w:val="00602969"/>
    <w:rsid w:val="00605A28"/>
    <w:rsid w:val="00605C3E"/>
    <w:rsid w:val="006060A2"/>
    <w:rsid w:val="00606D2B"/>
    <w:rsid w:val="00610C6D"/>
    <w:rsid w:val="00611953"/>
    <w:rsid w:val="00615F65"/>
    <w:rsid w:val="00616653"/>
    <w:rsid w:val="00620898"/>
    <w:rsid w:val="006220AC"/>
    <w:rsid w:val="00622704"/>
    <w:rsid w:val="0062427A"/>
    <w:rsid w:val="006245D4"/>
    <w:rsid w:val="0062569D"/>
    <w:rsid w:val="006267B8"/>
    <w:rsid w:val="00631B18"/>
    <w:rsid w:val="00632393"/>
    <w:rsid w:val="00634AB0"/>
    <w:rsid w:val="00636022"/>
    <w:rsid w:val="00641864"/>
    <w:rsid w:val="00647019"/>
    <w:rsid w:val="00647330"/>
    <w:rsid w:val="00647917"/>
    <w:rsid w:val="006527A9"/>
    <w:rsid w:val="006546C0"/>
    <w:rsid w:val="0065532F"/>
    <w:rsid w:val="0065624B"/>
    <w:rsid w:val="0066083A"/>
    <w:rsid w:val="006642A8"/>
    <w:rsid w:val="006646F9"/>
    <w:rsid w:val="0066487A"/>
    <w:rsid w:val="00671241"/>
    <w:rsid w:val="0067342C"/>
    <w:rsid w:val="00674F2A"/>
    <w:rsid w:val="00675500"/>
    <w:rsid w:val="0067727C"/>
    <w:rsid w:val="00680883"/>
    <w:rsid w:val="006822FE"/>
    <w:rsid w:val="00687413"/>
    <w:rsid w:val="00687D24"/>
    <w:rsid w:val="00690267"/>
    <w:rsid w:val="00690B4E"/>
    <w:rsid w:val="0069122B"/>
    <w:rsid w:val="0069203A"/>
    <w:rsid w:val="0069399A"/>
    <w:rsid w:val="006960F9"/>
    <w:rsid w:val="006A1129"/>
    <w:rsid w:val="006A5857"/>
    <w:rsid w:val="006A5CD8"/>
    <w:rsid w:val="006B0AF9"/>
    <w:rsid w:val="006B463E"/>
    <w:rsid w:val="006C2D32"/>
    <w:rsid w:val="006C59D2"/>
    <w:rsid w:val="006C6538"/>
    <w:rsid w:val="006C7558"/>
    <w:rsid w:val="006C785D"/>
    <w:rsid w:val="006C7BD3"/>
    <w:rsid w:val="006D353F"/>
    <w:rsid w:val="006E192C"/>
    <w:rsid w:val="006E4C06"/>
    <w:rsid w:val="006F29EF"/>
    <w:rsid w:val="006F4B2C"/>
    <w:rsid w:val="006F4CE5"/>
    <w:rsid w:val="006F6366"/>
    <w:rsid w:val="0070005C"/>
    <w:rsid w:val="0070413C"/>
    <w:rsid w:val="00705A84"/>
    <w:rsid w:val="00706094"/>
    <w:rsid w:val="007070A9"/>
    <w:rsid w:val="007075C9"/>
    <w:rsid w:val="007113C1"/>
    <w:rsid w:val="00712483"/>
    <w:rsid w:val="00715EAB"/>
    <w:rsid w:val="007223CB"/>
    <w:rsid w:val="0072522B"/>
    <w:rsid w:val="00732208"/>
    <w:rsid w:val="0073396B"/>
    <w:rsid w:val="00733AF6"/>
    <w:rsid w:val="00735E42"/>
    <w:rsid w:val="007403D1"/>
    <w:rsid w:val="00745E7C"/>
    <w:rsid w:val="00746ECC"/>
    <w:rsid w:val="00747360"/>
    <w:rsid w:val="00750064"/>
    <w:rsid w:val="0075057F"/>
    <w:rsid w:val="0075303B"/>
    <w:rsid w:val="00764E9B"/>
    <w:rsid w:val="00771B09"/>
    <w:rsid w:val="00772F0C"/>
    <w:rsid w:val="00775969"/>
    <w:rsid w:val="00777237"/>
    <w:rsid w:val="0078483F"/>
    <w:rsid w:val="00785644"/>
    <w:rsid w:val="00787C99"/>
    <w:rsid w:val="00792FE9"/>
    <w:rsid w:val="007967F1"/>
    <w:rsid w:val="00797392"/>
    <w:rsid w:val="007A0BBC"/>
    <w:rsid w:val="007A1531"/>
    <w:rsid w:val="007A1DCD"/>
    <w:rsid w:val="007A4EA1"/>
    <w:rsid w:val="007A5C4B"/>
    <w:rsid w:val="007B0E60"/>
    <w:rsid w:val="007B1739"/>
    <w:rsid w:val="007B4324"/>
    <w:rsid w:val="007B480E"/>
    <w:rsid w:val="007B76AE"/>
    <w:rsid w:val="007C6796"/>
    <w:rsid w:val="007C746A"/>
    <w:rsid w:val="007D244E"/>
    <w:rsid w:val="007D370E"/>
    <w:rsid w:val="007D40D3"/>
    <w:rsid w:val="007D67DC"/>
    <w:rsid w:val="007E061E"/>
    <w:rsid w:val="007E26DB"/>
    <w:rsid w:val="007E4095"/>
    <w:rsid w:val="007E4EA5"/>
    <w:rsid w:val="007E60DD"/>
    <w:rsid w:val="007F05E0"/>
    <w:rsid w:val="007F2AB0"/>
    <w:rsid w:val="007F3C44"/>
    <w:rsid w:val="007F4E7D"/>
    <w:rsid w:val="007F5A88"/>
    <w:rsid w:val="007F5AAE"/>
    <w:rsid w:val="00800E5A"/>
    <w:rsid w:val="00802931"/>
    <w:rsid w:val="00804916"/>
    <w:rsid w:val="008068DA"/>
    <w:rsid w:val="008079A4"/>
    <w:rsid w:val="00811B69"/>
    <w:rsid w:val="0081424F"/>
    <w:rsid w:val="0081593C"/>
    <w:rsid w:val="00816B72"/>
    <w:rsid w:val="00825C45"/>
    <w:rsid w:val="00832BAF"/>
    <w:rsid w:val="00834337"/>
    <w:rsid w:val="00834639"/>
    <w:rsid w:val="00835489"/>
    <w:rsid w:val="008361F6"/>
    <w:rsid w:val="008414B3"/>
    <w:rsid w:val="008455E3"/>
    <w:rsid w:val="00845F6F"/>
    <w:rsid w:val="0085212E"/>
    <w:rsid w:val="00853DFE"/>
    <w:rsid w:val="00854712"/>
    <w:rsid w:val="00855E67"/>
    <w:rsid w:val="008574BA"/>
    <w:rsid w:val="00857CF1"/>
    <w:rsid w:val="00860E5E"/>
    <w:rsid w:val="0086185F"/>
    <w:rsid w:val="00863254"/>
    <w:rsid w:val="0086435B"/>
    <w:rsid w:val="00864F0A"/>
    <w:rsid w:val="0086628F"/>
    <w:rsid w:val="00870530"/>
    <w:rsid w:val="00872CCB"/>
    <w:rsid w:val="008730D3"/>
    <w:rsid w:val="00874CC9"/>
    <w:rsid w:val="00877E59"/>
    <w:rsid w:val="00880D34"/>
    <w:rsid w:val="00883355"/>
    <w:rsid w:val="00885C31"/>
    <w:rsid w:val="00886B4F"/>
    <w:rsid w:val="0089134A"/>
    <w:rsid w:val="00892DDF"/>
    <w:rsid w:val="008955B4"/>
    <w:rsid w:val="008A0B2C"/>
    <w:rsid w:val="008A51C1"/>
    <w:rsid w:val="008A6550"/>
    <w:rsid w:val="008B0F87"/>
    <w:rsid w:val="008B630A"/>
    <w:rsid w:val="008B6B4D"/>
    <w:rsid w:val="008C0937"/>
    <w:rsid w:val="008C472E"/>
    <w:rsid w:val="008C765F"/>
    <w:rsid w:val="008C7955"/>
    <w:rsid w:val="008D2B71"/>
    <w:rsid w:val="008D5BE6"/>
    <w:rsid w:val="008D7E6F"/>
    <w:rsid w:val="008E0BCB"/>
    <w:rsid w:val="008E0E76"/>
    <w:rsid w:val="008E33CE"/>
    <w:rsid w:val="008E5DF4"/>
    <w:rsid w:val="008E7678"/>
    <w:rsid w:val="008F3790"/>
    <w:rsid w:val="008F7C0B"/>
    <w:rsid w:val="0090031A"/>
    <w:rsid w:val="00901ED9"/>
    <w:rsid w:val="00907995"/>
    <w:rsid w:val="009110F2"/>
    <w:rsid w:val="00915527"/>
    <w:rsid w:val="00915C56"/>
    <w:rsid w:val="00920811"/>
    <w:rsid w:val="0092139A"/>
    <w:rsid w:val="0092169C"/>
    <w:rsid w:val="00921AEB"/>
    <w:rsid w:val="00921D07"/>
    <w:rsid w:val="00923B19"/>
    <w:rsid w:val="00923D9D"/>
    <w:rsid w:val="009267AE"/>
    <w:rsid w:val="00930C15"/>
    <w:rsid w:val="009327D0"/>
    <w:rsid w:val="0093285F"/>
    <w:rsid w:val="009421D2"/>
    <w:rsid w:val="009467C8"/>
    <w:rsid w:val="00951C8D"/>
    <w:rsid w:val="00951D88"/>
    <w:rsid w:val="00952605"/>
    <w:rsid w:val="00953717"/>
    <w:rsid w:val="00953CD0"/>
    <w:rsid w:val="009556C4"/>
    <w:rsid w:val="00956936"/>
    <w:rsid w:val="009573D1"/>
    <w:rsid w:val="00960D76"/>
    <w:rsid w:val="009610FB"/>
    <w:rsid w:val="00961723"/>
    <w:rsid w:val="009647C0"/>
    <w:rsid w:val="0096563C"/>
    <w:rsid w:val="00973374"/>
    <w:rsid w:val="00977262"/>
    <w:rsid w:val="009779CA"/>
    <w:rsid w:val="00981113"/>
    <w:rsid w:val="009839DE"/>
    <w:rsid w:val="009857B5"/>
    <w:rsid w:val="009905A1"/>
    <w:rsid w:val="0099116F"/>
    <w:rsid w:val="0099237B"/>
    <w:rsid w:val="00992C59"/>
    <w:rsid w:val="00994E31"/>
    <w:rsid w:val="00997903"/>
    <w:rsid w:val="00997F34"/>
    <w:rsid w:val="009A00FB"/>
    <w:rsid w:val="009A3DA8"/>
    <w:rsid w:val="009A4764"/>
    <w:rsid w:val="009A499D"/>
    <w:rsid w:val="009A77F7"/>
    <w:rsid w:val="009A7B61"/>
    <w:rsid w:val="009B031C"/>
    <w:rsid w:val="009B21D3"/>
    <w:rsid w:val="009B59BD"/>
    <w:rsid w:val="009C02DA"/>
    <w:rsid w:val="009C176A"/>
    <w:rsid w:val="009C1A67"/>
    <w:rsid w:val="009C4930"/>
    <w:rsid w:val="009C4F80"/>
    <w:rsid w:val="009C68C8"/>
    <w:rsid w:val="009C7CC9"/>
    <w:rsid w:val="009D44F0"/>
    <w:rsid w:val="009E2B6A"/>
    <w:rsid w:val="009E5D21"/>
    <w:rsid w:val="009E5F8A"/>
    <w:rsid w:val="009E718B"/>
    <w:rsid w:val="009F0196"/>
    <w:rsid w:val="009F03EC"/>
    <w:rsid w:val="009F0DD6"/>
    <w:rsid w:val="009F328B"/>
    <w:rsid w:val="009F5231"/>
    <w:rsid w:val="00A049BB"/>
    <w:rsid w:val="00A05A80"/>
    <w:rsid w:val="00A10E3E"/>
    <w:rsid w:val="00A1173A"/>
    <w:rsid w:val="00A120C9"/>
    <w:rsid w:val="00A121F1"/>
    <w:rsid w:val="00A12316"/>
    <w:rsid w:val="00A129EF"/>
    <w:rsid w:val="00A145D7"/>
    <w:rsid w:val="00A15630"/>
    <w:rsid w:val="00A1695D"/>
    <w:rsid w:val="00A2236D"/>
    <w:rsid w:val="00A22509"/>
    <w:rsid w:val="00A30980"/>
    <w:rsid w:val="00A316A3"/>
    <w:rsid w:val="00A3334F"/>
    <w:rsid w:val="00A34A33"/>
    <w:rsid w:val="00A34A9D"/>
    <w:rsid w:val="00A35E9E"/>
    <w:rsid w:val="00A426A6"/>
    <w:rsid w:val="00A45138"/>
    <w:rsid w:val="00A453AC"/>
    <w:rsid w:val="00A467F7"/>
    <w:rsid w:val="00A46B62"/>
    <w:rsid w:val="00A54ADE"/>
    <w:rsid w:val="00A5526B"/>
    <w:rsid w:val="00A5530D"/>
    <w:rsid w:val="00A57E0C"/>
    <w:rsid w:val="00A620EA"/>
    <w:rsid w:val="00A63066"/>
    <w:rsid w:val="00A644AD"/>
    <w:rsid w:val="00A676CF"/>
    <w:rsid w:val="00A703B6"/>
    <w:rsid w:val="00A70C52"/>
    <w:rsid w:val="00A712AF"/>
    <w:rsid w:val="00A71957"/>
    <w:rsid w:val="00A74B6A"/>
    <w:rsid w:val="00A74E9C"/>
    <w:rsid w:val="00A76375"/>
    <w:rsid w:val="00A77C2E"/>
    <w:rsid w:val="00A81548"/>
    <w:rsid w:val="00A82A00"/>
    <w:rsid w:val="00A83E35"/>
    <w:rsid w:val="00A84986"/>
    <w:rsid w:val="00A85C0E"/>
    <w:rsid w:val="00A871F1"/>
    <w:rsid w:val="00A9042F"/>
    <w:rsid w:val="00A93F57"/>
    <w:rsid w:val="00A94325"/>
    <w:rsid w:val="00A9436B"/>
    <w:rsid w:val="00A948EC"/>
    <w:rsid w:val="00A976B4"/>
    <w:rsid w:val="00AA0660"/>
    <w:rsid w:val="00AA375A"/>
    <w:rsid w:val="00AA5CC2"/>
    <w:rsid w:val="00AA654D"/>
    <w:rsid w:val="00AA702F"/>
    <w:rsid w:val="00AA7DF8"/>
    <w:rsid w:val="00AB1009"/>
    <w:rsid w:val="00AB397D"/>
    <w:rsid w:val="00AB4F23"/>
    <w:rsid w:val="00AC0227"/>
    <w:rsid w:val="00AC32DB"/>
    <w:rsid w:val="00AC444F"/>
    <w:rsid w:val="00AC4FE4"/>
    <w:rsid w:val="00AD7D99"/>
    <w:rsid w:val="00AE0B3F"/>
    <w:rsid w:val="00AE25A9"/>
    <w:rsid w:val="00AE453E"/>
    <w:rsid w:val="00AE4B61"/>
    <w:rsid w:val="00AE59D8"/>
    <w:rsid w:val="00AF06DA"/>
    <w:rsid w:val="00AF206B"/>
    <w:rsid w:val="00AF2113"/>
    <w:rsid w:val="00AF22A3"/>
    <w:rsid w:val="00AF51E7"/>
    <w:rsid w:val="00B01CFB"/>
    <w:rsid w:val="00B130EC"/>
    <w:rsid w:val="00B134CC"/>
    <w:rsid w:val="00B17D7D"/>
    <w:rsid w:val="00B17EB7"/>
    <w:rsid w:val="00B2430B"/>
    <w:rsid w:val="00B27B0B"/>
    <w:rsid w:val="00B31DED"/>
    <w:rsid w:val="00B339F0"/>
    <w:rsid w:val="00B34D78"/>
    <w:rsid w:val="00B35A71"/>
    <w:rsid w:val="00B423FF"/>
    <w:rsid w:val="00B438EF"/>
    <w:rsid w:val="00B45A77"/>
    <w:rsid w:val="00B4610D"/>
    <w:rsid w:val="00B474B4"/>
    <w:rsid w:val="00B50447"/>
    <w:rsid w:val="00B50C6F"/>
    <w:rsid w:val="00B51E9F"/>
    <w:rsid w:val="00B5300F"/>
    <w:rsid w:val="00B60F4E"/>
    <w:rsid w:val="00B62E64"/>
    <w:rsid w:val="00B65EAD"/>
    <w:rsid w:val="00B66E34"/>
    <w:rsid w:val="00B70D09"/>
    <w:rsid w:val="00B71B14"/>
    <w:rsid w:val="00B73A2A"/>
    <w:rsid w:val="00B74572"/>
    <w:rsid w:val="00B76B72"/>
    <w:rsid w:val="00B82153"/>
    <w:rsid w:val="00B82E52"/>
    <w:rsid w:val="00B833CC"/>
    <w:rsid w:val="00B8455D"/>
    <w:rsid w:val="00B84F1F"/>
    <w:rsid w:val="00B85D31"/>
    <w:rsid w:val="00B86210"/>
    <w:rsid w:val="00B862AB"/>
    <w:rsid w:val="00B900DB"/>
    <w:rsid w:val="00B90C45"/>
    <w:rsid w:val="00B90E1F"/>
    <w:rsid w:val="00B913F8"/>
    <w:rsid w:val="00B92CED"/>
    <w:rsid w:val="00B932B1"/>
    <w:rsid w:val="00B953FE"/>
    <w:rsid w:val="00B957B1"/>
    <w:rsid w:val="00BA39AA"/>
    <w:rsid w:val="00BA54AD"/>
    <w:rsid w:val="00BB31DD"/>
    <w:rsid w:val="00BB3C3C"/>
    <w:rsid w:val="00BB3E7D"/>
    <w:rsid w:val="00BB4E2D"/>
    <w:rsid w:val="00BB556E"/>
    <w:rsid w:val="00BB5C70"/>
    <w:rsid w:val="00BC06E0"/>
    <w:rsid w:val="00BC1F1E"/>
    <w:rsid w:val="00BC4519"/>
    <w:rsid w:val="00BD0055"/>
    <w:rsid w:val="00BD1E85"/>
    <w:rsid w:val="00BD5763"/>
    <w:rsid w:val="00BD5AE1"/>
    <w:rsid w:val="00BE1388"/>
    <w:rsid w:val="00BE4091"/>
    <w:rsid w:val="00BE4598"/>
    <w:rsid w:val="00BE4613"/>
    <w:rsid w:val="00BF456C"/>
    <w:rsid w:val="00BF4609"/>
    <w:rsid w:val="00C00F7C"/>
    <w:rsid w:val="00C04084"/>
    <w:rsid w:val="00C0506B"/>
    <w:rsid w:val="00C151FC"/>
    <w:rsid w:val="00C1655F"/>
    <w:rsid w:val="00C20CEA"/>
    <w:rsid w:val="00C256C1"/>
    <w:rsid w:val="00C2570C"/>
    <w:rsid w:val="00C31494"/>
    <w:rsid w:val="00C330BD"/>
    <w:rsid w:val="00C33CBA"/>
    <w:rsid w:val="00C425DA"/>
    <w:rsid w:val="00C43F82"/>
    <w:rsid w:val="00C4485F"/>
    <w:rsid w:val="00C52A11"/>
    <w:rsid w:val="00C52E72"/>
    <w:rsid w:val="00C5521F"/>
    <w:rsid w:val="00C65186"/>
    <w:rsid w:val="00C66C9A"/>
    <w:rsid w:val="00C67D7F"/>
    <w:rsid w:val="00C700BB"/>
    <w:rsid w:val="00C707D1"/>
    <w:rsid w:val="00C70F47"/>
    <w:rsid w:val="00C757FC"/>
    <w:rsid w:val="00C7587C"/>
    <w:rsid w:val="00C81080"/>
    <w:rsid w:val="00C811C3"/>
    <w:rsid w:val="00C91F20"/>
    <w:rsid w:val="00C960C1"/>
    <w:rsid w:val="00CA385B"/>
    <w:rsid w:val="00CB11AA"/>
    <w:rsid w:val="00CB1D07"/>
    <w:rsid w:val="00CB3EA7"/>
    <w:rsid w:val="00CB55AC"/>
    <w:rsid w:val="00CB7A73"/>
    <w:rsid w:val="00CC19DA"/>
    <w:rsid w:val="00CC6422"/>
    <w:rsid w:val="00CD5BA9"/>
    <w:rsid w:val="00CD5C80"/>
    <w:rsid w:val="00CF43A2"/>
    <w:rsid w:val="00CF6801"/>
    <w:rsid w:val="00CF70C3"/>
    <w:rsid w:val="00D040AE"/>
    <w:rsid w:val="00D102AD"/>
    <w:rsid w:val="00D112A8"/>
    <w:rsid w:val="00D22FA9"/>
    <w:rsid w:val="00D24C73"/>
    <w:rsid w:val="00D2548D"/>
    <w:rsid w:val="00D272CF"/>
    <w:rsid w:val="00D33804"/>
    <w:rsid w:val="00D33D7E"/>
    <w:rsid w:val="00D33F85"/>
    <w:rsid w:val="00D34ED4"/>
    <w:rsid w:val="00D35094"/>
    <w:rsid w:val="00D352CD"/>
    <w:rsid w:val="00D408A4"/>
    <w:rsid w:val="00D411AA"/>
    <w:rsid w:val="00D426B9"/>
    <w:rsid w:val="00D44528"/>
    <w:rsid w:val="00D44BB5"/>
    <w:rsid w:val="00D45F4A"/>
    <w:rsid w:val="00D4702D"/>
    <w:rsid w:val="00D478C2"/>
    <w:rsid w:val="00D47EF0"/>
    <w:rsid w:val="00D50AF7"/>
    <w:rsid w:val="00D53EA4"/>
    <w:rsid w:val="00D53F3C"/>
    <w:rsid w:val="00D5614F"/>
    <w:rsid w:val="00D60352"/>
    <w:rsid w:val="00D606B5"/>
    <w:rsid w:val="00D65193"/>
    <w:rsid w:val="00D65D72"/>
    <w:rsid w:val="00D708A0"/>
    <w:rsid w:val="00D71AAA"/>
    <w:rsid w:val="00D72335"/>
    <w:rsid w:val="00D728E1"/>
    <w:rsid w:val="00D73A29"/>
    <w:rsid w:val="00D778A9"/>
    <w:rsid w:val="00D82E73"/>
    <w:rsid w:val="00D86339"/>
    <w:rsid w:val="00D866DD"/>
    <w:rsid w:val="00D86742"/>
    <w:rsid w:val="00D86CD9"/>
    <w:rsid w:val="00D91B69"/>
    <w:rsid w:val="00D92286"/>
    <w:rsid w:val="00D92E4D"/>
    <w:rsid w:val="00D94F8B"/>
    <w:rsid w:val="00D96BAB"/>
    <w:rsid w:val="00DA28E5"/>
    <w:rsid w:val="00DA334D"/>
    <w:rsid w:val="00DA4FAB"/>
    <w:rsid w:val="00DA6D5A"/>
    <w:rsid w:val="00DB124A"/>
    <w:rsid w:val="00DB29B5"/>
    <w:rsid w:val="00DB39C1"/>
    <w:rsid w:val="00DB7BE7"/>
    <w:rsid w:val="00DC1373"/>
    <w:rsid w:val="00DC186F"/>
    <w:rsid w:val="00DC3CB4"/>
    <w:rsid w:val="00DC4399"/>
    <w:rsid w:val="00DD1206"/>
    <w:rsid w:val="00DD15A1"/>
    <w:rsid w:val="00DD4AAB"/>
    <w:rsid w:val="00DD4F76"/>
    <w:rsid w:val="00DE4429"/>
    <w:rsid w:val="00DF1D49"/>
    <w:rsid w:val="00DF364C"/>
    <w:rsid w:val="00DF4588"/>
    <w:rsid w:val="00DF5D71"/>
    <w:rsid w:val="00DF7380"/>
    <w:rsid w:val="00E01D76"/>
    <w:rsid w:val="00E0265D"/>
    <w:rsid w:val="00E04F02"/>
    <w:rsid w:val="00E1064E"/>
    <w:rsid w:val="00E12C62"/>
    <w:rsid w:val="00E12DDC"/>
    <w:rsid w:val="00E14347"/>
    <w:rsid w:val="00E15CFF"/>
    <w:rsid w:val="00E22FB8"/>
    <w:rsid w:val="00E3177E"/>
    <w:rsid w:val="00E32441"/>
    <w:rsid w:val="00E353AB"/>
    <w:rsid w:val="00E378E7"/>
    <w:rsid w:val="00E37A0B"/>
    <w:rsid w:val="00E4294D"/>
    <w:rsid w:val="00E43B34"/>
    <w:rsid w:val="00E4512F"/>
    <w:rsid w:val="00E507ED"/>
    <w:rsid w:val="00E509B8"/>
    <w:rsid w:val="00E5105B"/>
    <w:rsid w:val="00E517E7"/>
    <w:rsid w:val="00E51D7A"/>
    <w:rsid w:val="00E53153"/>
    <w:rsid w:val="00E532C6"/>
    <w:rsid w:val="00E5385D"/>
    <w:rsid w:val="00E53F12"/>
    <w:rsid w:val="00E55FD9"/>
    <w:rsid w:val="00E60405"/>
    <w:rsid w:val="00E61685"/>
    <w:rsid w:val="00E668D2"/>
    <w:rsid w:val="00E7258D"/>
    <w:rsid w:val="00E7394B"/>
    <w:rsid w:val="00E73D31"/>
    <w:rsid w:val="00E76D78"/>
    <w:rsid w:val="00E84268"/>
    <w:rsid w:val="00E85BA4"/>
    <w:rsid w:val="00E878FF"/>
    <w:rsid w:val="00E879EF"/>
    <w:rsid w:val="00E95F6D"/>
    <w:rsid w:val="00EA4BA3"/>
    <w:rsid w:val="00EA7721"/>
    <w:rsid w:val="00EB0A81"/>
    <w:rsid w:val="00EB1A09"/>
    <w:rsid w:val="00EB1B7B"/>
    <w:rsid w:val="00EB25B5"/>
    <w:rsid w:val="00EB39C3"/>
    <w:rsid w:val="00EB3B89"/>
    <w:rsid w:val="00EB414E"/>
    <w:rsid w:val="00EB4AA3"/>
    <w:rsid w:val="00EB5185"/>
    <w:rsid w:val="00EC0FE2"/>
    <w:rsid w:val="00EC415B"/>
    <w:rsid w:val="00ED3699"/>
    <w:rsid w:val="00ED46B5"/>
    <w:rsid w:val="00EE7346"/>
    <w:rsid w:val="00EE79A0"/>
    <w:rsid w:val="00EF4E50"/>
    <w:rsid w:val="00EF75EB"/>
    <w:rsid w:val="00F0129E"/>
    <w:rsid w:val="00F05E4A"/>
    <w:rsid w:val="00F11987"/>
    <w:rsid w:val="00F123E3"/>
    <w:rsid w:val="00F171B1"/>
    <w:rsid w:val="00F2226B"/>
    <w:rsid w:val="00F24E55"/>
    <w:rsid w:val="00F275F8"/>
    <w:rsid w:val="00F27737"/>
    <w:rsid w:val="00F300C6"/>
    <w:rsid w:val="00F34F25"/>
    <w:rsid w:val="00F40C2B"/>
    <w:rsid w:val="00F420DC"/>
    <w:rsid w:val="00F42488"/>
    <w:rsid w:val="00F4269D"/>
    <w:rsid w:val="00F43F07"/>
    <w:rsid w:val="00F510CB"/>
    <w:rsid w:val="00F51A84"/>
    <w:rsid w:val="00F51DB6"/>
    <w:rsid w:val="00F52745"/>
    <w:rsid w:val="00F52DAF"/>
    <w:rsid w:val="00F547D3"/>
    <w:rsid w:val="00F54C89"/>
    <w:rsid w:val="00F551A5"/>
    <w:rsid w:val="00F55B0F"/>
    <w:rsid w:val="00F55ED5"/>
    <w:rsid w:val="00F560F1"/>
    <w:rsid w:val="00F61616"/>
    <w:rsid w:val="00F702D5"/>
    <w:rsid w:val="00F70B0D"/>
    <w:rsid w:val="00F7509A"/>
    <w:rsid w:val="00F81534"/>
    <w:rsid w:val="00F83A8C"/>
    <w:rsid w:val="00F847FB"/>
    <w:rsid w:val="00F851B1"/>
    <w:rsid w:val="00F90B8A"/>
    <w:rsid w:val="00F93010"/>
    <w:rsid w:val="00F9580E"/>
    <w:rsid w:val="00F96088"/>
    <w:rsid w:val="00FA0252"/>
    <w:rsid w:val="00FA2C74"/>
    <w:rsid w:val="00FA5DD3"/>
    <w:rsid w:val="00FA68C7"/>
    <w:rsid w:val="00FB05C3"/>
    <w:rsid w:val="00FB2CEA"/>
    <w:rsid w:val="00FB372D"/>
    <w:rsid w:val="00FB5228"/>
    <w:rsid w:val="00FC352E"/>
    <w:rsid w:val="00FC4C7A"/>
    <w:rsid w:val="00FD0FBA"/>
    <w:rsid w:val="00FD0FE3"/>
    <w:rsid w:val="00FD178D"/>
    <w:rsid w:val="00FD39E3"/>
    <w:rsid w:val="00FD73D9"/>
    <w:rsid w:val="00FE112B"/>
    <w:rsid w:val="00FE2D14"/>
    <w:rsid w:val="00FE3362"/>
    <w:rsid w:val="00FE39ED"/>
    <w:rsid w:val="00FE6EAB"/>
    <w:rsid w:val="00FF2C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69A15F"/>
  <w15:docId w15:val="{0D976412-1AC7-42EC-A52B-DA1D57921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4B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3A4B28"/>
    <w:pPr>
      <w:keepNext/>
      <w:ind w:left="2832" w:firstLine="708"/>
      <w:jc w:val="center"/>
      <w:outlineLvl w:val="0"/>
    </w:pPr>
    <w:rPr>
      <w:sz w:val="24"/>
    </w:rPr>
  </w:style>
  <w:style w:type="paragraph" w:styleId="Ttulo2">
    <w:name w:val="heading 2"/>
    <w:basedOn w:val="Normal"/>
    <w:next w:val="Normal"/>
    <w:link w:val="Ttulo2Char"/>
    <w:qFormat/>
    <w:rsid w:val="003A4B28"/>
    <w:pPr>
      <w:keepNext/>
      <w:jc w:val="center"/>
      <w:outlineLvl w:val="1"/>
    </w:pPr>
    <w:rPr>
      <w:sz w:val="24"/>
    </w:rPr>
  </w:style>
  <w:style w:type="paragraph" w:styleId="Ttulo3">
    <w:name w:val="heading 3"/>
    <w:basedOn w:val="Normal"/>
    <w:next w:val="Normal"/>
    <w:link w:val="Ttulo3Char"/>
    <w:qFormat/>
    <w:rsid w:val="003A4B28"/>
    <w:pPr>
      <w:keepNext/>
      <w:jc w:val="both"/>
      <w:outlineLvl w:val="2"/>
    </w:pPr>
    <w:rPr>
      <w:b/>
      <w:sz w:val="24"/>
      <w:u w:val="single"/>
    </w:rPr>
  </w:style>
  <w:style w:type="paragraph" w:styleId="Ttulo4">
    <w:name w:val="heading 4"/>
    <w:basedOn w:val="Normal"/>
    <w:next w:val="Normal"/>
    <w:link w:val="Ttulo4Char"/>
    <w:uiPriority w:val="99"/>
    <w:qFormat/>
    <w:rsid w:val="003A4B28"/>
    <w:pPr>
      <w:keepNext/>
      <w:jc w:val="both"/>
      <w:outlineLvl w:val="3"/>
    </w:pPr>
    <w:rPr>
      <w:rFonts w:eastAsia="Arial Unicode MS"/>
      <w:sz w:val="28"/>
    </w:rPr>
  </w:style>
  <w:style w:type="paragraph" w:styleId="Ttulo5">
    <w:name w:val="heading 5"/>
    <w:basedOn w:val="Normal"/>
    <w:next w:val="Normal"/>
    <w:link w:val="Ttulo5Char"/>
    <w:unhideWhenUsed/>
    <w:qFormat/>
    <w:rsid w:val="002E095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unhideWhenUsed/>
    <w:qFormat/>
    <w:rsid w:val="002E095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8">
    <w:name w:val="heading 8"/>
    <w:basedOn w:val="Normal"/>
    <w:next w:val="Normal"/>
    <w:link w:val="Ttulo8Char"/>
    <w:unhideWhenUsed/>
    <w:qFormat/>
    <w:rsid w:val="002E0951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unhideWhenUsed/>
    <w:qFormat/>
    <w:rsid w:val="00BE138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3A4B28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3A4B28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3Char">
    <w:name w:val="Título 3 Char"/>
    <w:basedOn w:val="Fontepargpadro"/>
    <w:link w:val="Ttulo3"/>
    <w:rsid w:val="003A4B28"/>
    <w:rPr>
      <w:rFonts w:ascii="Times New Roman" w:eastAsia="Times New Roman" w:hAnsi="Times New Roman" w:cs="Times New Roman"/>
      <w:b/>
      <w:sz w:val="24"/>
      <w:szCs w:val="20"/>
      <w:u w:val="single"/>
      <w:lang w:eastAsia="pt-BR"/>
    </w:rPr>
  </w:style>
  <w:style w:type="character" w:customStyle="1" w:styleId="Ttulo4Char">
    <w:name w:val="Título 4 Char"/>
    <w:basedOn w:val="Fontepargpadro"/>
    <w:link w:val="Ttulo4"/>
    <w:uiPriority w:val="99"/>
    <w:rsid w:val="003A4B28"/>
    <w:rPr>
      <w:rFonts w:ascii="Times New Roman" w:eastAsia="Arial Unicode MS" w:hAnsi="Times New Roman" w:cs="Times New Roman"/>
      <w:sz w:val="28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2E0951"/>
    <w:rPr>
      <w:rFonts w:ascii="Calibri" w:eastAsia="Times New Roman" w:hAnsi="Calibri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2E0951"/>
    <w:rPr>
      <w:rFonts w:ascii="Calibri" w:eastAsia="Times New Roman" w:hAnsi="Calibri" w:cs="Times New Roman"/>
      <w:b/>
      <w:bCs/>
      <w:lang w:eastAsia="pt-BR"/>
    </w:rPr>
  </w:style>
  <w:style w:type="character" w:customStyle="1" w:styleId="Ttulo8Char">
    <w:name w:val="Título 8 Char"/>
    <w:basedOn w:val="Fontepargpadro"/>
    <w:link w:val="Ttulo8"/>
    <w:rsid w:val="002E0951"/>
    <w:rPr>
      <w:rFonts w:ascii="Calibri" w:eastAsia="Times New Roman" w:hAnsi="Calibri" w:cs="Times New Roman"/>
      <w:i/>
      <w:iCs/>
      <w:sz w:val="24"/>
      <w:szCs w:val="24"/>
      <w:lang w:eastAsia="pt-BR"/>
    </w:rPr>
  </w:style>
  <w:style w:type="character" w:customStyle="1" w:styleId="Ttulo9Char">
    <w:name w:val="Título 9 Char"/>
    <w:basedOn w:val="Fontepargpadro"/>
    <w:link w:val="Ttulo9"/>
    <w:uiPriority w:val="9"/>
    <w:rsid w:val="00BE138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t-BR"/>
    </w:rPr>
  </w:style>
  <w:style w:type="paragraph" w:styleId="Cabealho">
    <w:name w:val="header"/>
    <w:basedOn w:val="Normal"/>
    <w:link w:val="CabealhoChar"/>
    <w:rsid w:val="003A4B28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3A4B28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rsid w:val="003A4B28"/>
    <w:pPr>
      <w:ind w:firstLine="708"/>
    </w:pPr>
    <w:rPr>
      <w:sz w:val="24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3A4B28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PargrafodaLista">
    <w:name w:val="List Paragraph"/>
    <w:basedOn w:val="Normal"/>
    <w:qFormat/>
    <w:rsid w:val="003A4B28"/>
    <w:pPr>
      <w:ind w:left="708"/>
    </w:pPr>
  </w:style>
  <w:style w:type="paragraph" w:styleId="Corpodetexto">
    <w:name w:val="Body Text"/>
    <w:basedOn w:val="Normal"/>
    <w:link w:val="CorpodetextoChar"/>
    <w:uiPriority w:val="99"/>
    <w:qFormat/>
    <w:rsid w:val="003A4B28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Estilo1">
    <w:name w:val="Estilo1"/>
    <w:basedOn w:val="Normal"/>
    <w:uiPriority w:val="99"/>
    <w:qFormat/>
    <w:rsid w:val="003A4B28"/>
    <w:rPr>
      <w:sz w:val="24"/>
    </w:rPr>
  </w:style>
  <w:style w:type="paragraph" w:customStyle="1" w:styleId="Corpodetexto21">
    <w:name w:val="Corpo de texto 21"/>
    <w:basedOn w:val="Normal"/>
    <w:uiPriority w:val="99"/>
    <w:rsid w:val="003A4B28"/>
    <w:pPr>
      <w:widowControl w:val="0"/>
      <w:ind w:firstLine="1560"/>
      <w:jc w:val="both"/>
    </w:pPr>
    <w:rPr>
      <w:sz w:val="24"/>
    </w:rPr>
  </w:style>
  <w:style w:type="paragraph" w:styleId="SemEspaamento">
    <w:name w:val="No Spacing"/>
    <w:uiPriority w:val="99"/>
    <w:qFormat/>
    <w:rsid w:val="003A4B28"/>
    <w:pPr>
      <w:spacing w:after="0" w:line="240" w:lineRule="auto"/>
    </w:pPr>
    <w:rPr>
      <w:rFonts w:ascii="Calibri" w:eastAsia="Times New Roman" w:hAnsi="Calibri" w:cs="Times New Roman"/>
    </w:rPr>
  </w:style>
  <w:style w:type="paragraph" w:styleId="Recuodecorpodetexto">
    <w:name w:val="Body Text Indent"/>
    <w:basedOn w:val="Normal"/>
    <w:link w:val="RecuodecorpodetextoChar"/>
    <w:uiPriority w:val="99"/>
    <w:rsid w:val="003A4B28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rpodetexto23">
    <w:name w:val="Corpo de texto 23"/>
    <w:basedOn w:val="Normal"/>
    <w:rsid w:val="003A4B28"/>
    <w:pPr>
      <w:widowControl w:val="0"/>
      <w:ind w:firstLine="1560"/>
      <w:jc w:val="both"/>
    </w:pPr>
    <w:rPr>
      <w:sz w:val="24"/>
    </w:rPr>
  </w:style>
  <w:style w:type="paragraph" w:customStyle="1" w:styleId="Corpodetexto22">
    <w:name w:val="Corpo de texto 22"/>
    <w:basedOn w:val="Normal"/>
    <w:rsid w:val="003A4B28"/>
    <w:pPr>
      <w:widowControl w:val="0"/>
      <w:ind w:firstLine="1560"/>
      <w:jc w:val="both"/>
    </w:pPr>
    <w:rPr>
      <w:sz w:val="24"/>
    </w:rPr>
  </w:style>
  <w:style w:type="character" w:styleId="Hyperlink">
    <w:name w:val="Hyperlink"/>
    <w:basedOn w:val="Fontepargpadro"/>
    <w:uiPriority w:val="99"/>
    <w:rsid w:val="003A4B28"/>
    <w:rPr>
      <w:rFonts w:cs="Times New Roman"/>
      <w:color w:val="0000FF"/>
      <w:u w:val="single"/>
    </w:rPr>
  </w:style>
  <w:style w:type="paragraph" w:styleId="Corpodetexto2">
    <w:name w:val="Body Text 2"/>
    <w:basedOn w:val="Normal"/>
    <w:link w:val="Corpodetexto2Char"/>
    <w:rsid w:val="003A4B28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">
    <w:name w:val="Title"/>
    <w:basedOn w:val="Normal"/>
    <w:link w:val="TtuloChar"/>
    <w:qFormat/>
    <w:rsid w:val="003A4B2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tuloChar">
    <w:name w:val="Título Char"/>
    <w:basedOn w:val="Fontepargpadro"/>
    <w:link w:val="Ttulo"/>
    <w:rsid w:val="003A4B28"/>
    <w:rPr>
      <w:rFonts w:ascii="Arial" w:eastAsia="Times New Roman" w:hAnsi="Arial" w:cs="Arial"/>
      <w:b/>
      <w:bCs/>
      <w:kern w:val="28"/>
      <w:sz w:val="32"/>
      <w:szCs w:val="32"/>
      <w:lang w:eastAsia="pt-BR"/>
    </w:rPr>
  </w:style>
  <w:style w:type="paragraph" w:customStyle="1" w:styleId="Default">
    <w:name w:val="Default"/>
    <w:rsid w:val="003A4B2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semiHidden/>
    <w:rsid w:val="003A4B2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semiHidden/>
    <w:rsid w:val="003A4B28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BodyText23">
    <w:name w:val="Body Text 23"/>
    <w:basedOn w:val="Normal"/>
    <w:rsid w:val="007E4EA5"/>
    <w:pPr>
      <w:widowControl w:val="0"/>
      <w:autoSpaceDE w:val="0"/>
      <w:autoSpaceDN w:val="0"/>
      <w:spacing w:line="360" w:lineRule="atLeast"/>
      <w:ind w:left="567" w:hanging="567"/>
      <w:jc w:val="both"/>
    </w:pPr>
    <w:rPr>
      <w:rFonts w:ascii="Arial" w:hAnsi="Arial" w:cs="Arial"/>
      <w:sz w:val="26"/>
    </w:rPr>
  </w:style>
  <w:style w:type="paragraph" w:customStyle="1" w:styleId="Corpodetexto24">
    <w:name w:val="Corpo de texto 24"/>
    <w:basedOn w:val="Normal"/>
    <w:rsid w:val="00C256C1"/>
    <w:pPr>
      <w:widowControl w:val="0"/>
      <w:ind w:firstLine="1560"/>
      <w:jc w:val="both"/>
    </w:pPr>
    <w:rPr>
      <w:sz w:val="24"/>
    </w:rPr>
  </w:style>
  <w:style w:type="paragraph" w:customStyle="1" w:styleId="Ttulo10">
    <w:name w:val="Título1"/>
    <w:basedOn w:val="Normal"/>
    <w:next w:val="Corpodetexto"/>
    <w:rsid w:val="00BE1388"/>
    <w:pPr>
      <w:suppressAutoHyphens/>
      <w:overflowPunct w:val="0"/>
      <w:autoSpaceDE w:val="0"/>
      <w:jc w:val="center"/>
      <w:textAlignment w:val="baseline"/>
    </w:pPr>
    <w:rPr>
      <w:b/>
      <w:sz w:val="36"/>
      <w:lang w:eastAsia="zh-CN"/>
    </w:rPr>
  </w:style>
  <w:style w:type="paragraph" w:customStyle="1" w:styleId="Corpodetexto25">
    <w:name w:val="Corpo de texto 25"/>
    <w:basedOn w:val="Normal"/>
    <w:rsid w:val="00BE1388"/>
    <w:pPr>
      <w:suppressAutoHyphens/>
      <w:overflowPunct w:val="0"/>
      <w:autoSpaceDE w:val="0"/>
      <w:ind w:left="1276" w:hanging="571"/>
      <w:jc w:val="both"/>
      <w:textAlignment w:val="baseline"/>
    </w:pPr>
    <w:rPr>
      <w:sz w:val="24"/>
      <w:lang w:eastAsia="zh-CN"/>
    </w:rPr>
  </w:style>
  <w:style w:type="paragraph" w:customStyle="1" w:styleId="c7">
    <w:name w:val="c7"/>
    <w:basedOn w:val="Normal"/>
    <w:rsid w:val="00BE1388"/>
    <w:pPr>
      <w:widowControl w:val="0"/>
      <w:suppressAutoHyphens/>
      <w:overflowPunct w:val="0"/>
      <w:autoSpaceDE w:val="0"/>
      <w:spacing w:line="240" w:lineRule="atLeast"/>
      <w:jc w:val="center"/>
      <w:textAlignment w:val="baseline"/>
    </w:pPr>
    <w:rPr>
      <w:sz w:val="24"/>
      <w:lang w:eastAsia="zh-CN"/>
    </w:rPr>
  </w:style>
  <w:style w:type="paragraph" w:customStyle="1" w:styleId="Recuodecorpodetexto31">
    <w:name w:val="Recuo de corpo de texto 31"/>
    <w:basedOn w:val="Normal"/>
    <w:rsid w:val="00BE1388"/>
    <w:pPr>
      <w:tabs>
        <w:tab w:val="left" w:pos="1560"/>
      </w:tabs>
      <w:suppressAutoHyphens/>
      <w:overflowPunct w:val="0"/>
      <w:autoSpaceDE w:val="0"/>
      <w:spacing w:after="60"/>
      <w:ind w:left="1134"/>
      <w:jc w:val="both"/>
      <w:textAlignment w:val="baseline"/>
    </w:pPr>
    <w:rPr>
      <w:rFonts w:ascii="Arial" w:hAnsi="Arial" w:cs="Arial"/>
      <w:sz w:val="24"/>
      <w:lang w:eastAsia="zh-CN"/>
    </w:rPr>
  </w:style>
  <w:style w:type="paragraph" w:customStyle="1" w:styleId="Recuodecorpodetexto21">
    <w:name w:val="Recuo de corpo de texto 21"/>
    <w:basedOn w:val="Normal"/>
    <w:rsid w:val="00BE1388"/>
    <w:pPr>
      <w:widowControl w:val="0"/>
      <w:suppressAutoHyphens/>
      <w:ind w:left="1134" w:hanging="1134"/>
      <w:jc w:val="both"/>
    </w:pPr>
    <w:rPr>
      <w:sz w:val="24"/>
      <w:lang w:eastAsia="zh-CN"/>
    </w:rPr>
  </w:style>
  <w:style w:type="paragraph" w:styleId="NormalWeb">
    <w:name w:val="Normal (Web)"/>
    <w:basedOn w:val="Normal"/>
    <w:rsid w:val="00BE1388"/>
    <w:pPr>
      <w:suppressAutoHyphens/>
      <w:spacing w:before="280" w:after="280"/>
    </w:pPr>
    <w:rPr>
      <w:sz w:val="24"/>
      <w:szCs w:val="24"/>
      <w:lang w:eastAsia="zh-CN"/>
    </w:rPr>
  </w:style>
  <w:style w:type="paragraph" w:styleId="Corpodetexto3">
    <w:name w:val="Body Text 3"/>
    <w:basedOn w:val="Normal"/>
    <w:link w:val="Corpodetexto3Char"/>
    <w:unhideWhenUsed/>
    <w:rsid w:val="002E0951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2E0951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3">
    <w:name w:val="Body Text Indent 3"/>
    <w:basedOn w:val="Normal"/>
    <w:link w:val="Recuodecorpodetexto3Char"/>
    <w:unhideWhenUsed/>
    <w:rsid w:val="002E0951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2E0951"/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styleId="Nmerodepgina">
    <w:name w:val="page number"/>
    <w:basedOn w:val="Fontepargpadro"/>
    <w:rsid w:val="002E0951"/>
  </w:style>
  <w:style w:type="character" w:customStyle="1" w:styleId="CharChar1">
    <w:name w:val="Char Char1"/>
    <w:basedOn w:val="Fontepargpadro"/>
    <w:rsid w:val="002E0951"/>
    <w:rPr>
      <w:rFonts w:ascii="Arial" w:hAnsi="Arial"/>
      <w:b/>
      <w:sz w:val="24"/>
      <w:lang w:val="pt-BR" w:eastAsia="pt-BR" w:bidi="ar-SA"/>
    </w:rPr>
  </w:style>
  <w:style w:type="paragraph" w:customStyle="1" w:styleId="PargrafodaLista1">
    <w:name w:val="Parágrafo da Lista1"/>
    <w:basedOn w:val="Normal"/>
    <w:rsid w:val="00E1064E"/>
    <w:pPr>
      <w:ind w:left="708"/>
    </w:pPr>
    <w:rPr>
      <w:rFonts w:eastAsia="Calibri"/>
    </w:rPr>
  </w:style>
  <w:style w:type="paragraph" w:customStyle="1" w:styleId="SemEspaamento1">
    <w:name w:val="Sem Espaçamento1"/>
    <w:rsid w:val="00E1064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04partenormativa">
    <w:name w:val="04partenormativa"/>
    <w:basedOn w:val="Normal"/>
    <w:rsid w:val="00E1064E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Fontepargpadro"/>
    <w:rsid w:val="00E1064E"/>
  </w:style>
  <w:style w:type="table" w:styleId="Tabelacomgrade">
    <w:name w:val="Table Grid"/>
    <w:basedOn w:val="Tabelanormal"/>
    <w:rsid w:val="00335A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l">
    <w:name w:val="il"/>
    <w:basedOn w:val="Fontepargpadro"/>
    <w:rsid w:val="00AC32DB"/>
  </w:style>
  <w:style w:type="paragraph" w:customStyle="1" w:styleId="TableParagraph">
    <w:name w:val="Table Paragraph"/>
    <w:basedOn w:val="Normal"/>
    <w:qFormat/>
    <w:rsid w:val="00FA2C74"/>
    <w:pPr>
      <w:widowControl w:val="0"/>
      <w:spacing w:before="42"/>
      <w:jc w:val="right"/>
    </w:pPr>
    <w:rPr>
      <w:rFonts w:ascii="Arial" w:eastAsia="Arial" w:hAnsi="Arial" w:cs="Arial"/>
      <w:sz w:val="22"/>
      <w:szCs w:val="22"/>
      <w:lang w:val="en-US" w:eastAsia="en-US"/>
    </w:rPr>
  </w:style>
  <w:style w:type="paragraph" w:styleId="Textodenotaderodap">
    <w:name w:val="footnote text"/>
    <w:basedOn w:val="Normal"/>
    <w:link w:val="TextodenotaderodapChar"/>
    <w:semiHidden/>
    <w:unhideWhenUsed/>
    <w:rsid w:val="002E6509"/>
    <w:rPr>
      <w:rFonts w:eastAsia="Calibri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2E6509"/>
    <w:rPr>
      <w:rFonts w:ascii="Times New Roman" w:eastAsia="Calibri" w:hAnsi="Times New Roman" w:cs="Times New Roman"/>
      <w:sz w:val="20"/>
      <w:szCs w:val="20"/>
      <w:lang w:eastAsia="pt-BR"/>
    </w:rPr>
  </w:style>
  <w:style w:type="character" w:styleId="Refdenotaderodap">
    <w:name w:val="footnote reference"/>
    <w:basedOn w:val="Fontepargpadro"/>
    <w:semiHidden/>
    <w:unhideWhenUsed/>
    <w:rsid w:val="002E6509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0D4A8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AF2113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styleId="Forte">
    <w:name w:val="Strong"/>
    <w:basedOn w:val="Fontepargpadro"/>
    <w:uiPriority w:val="22"/>
    <w:qFormat/>
    <w:rsid w:val="00923B19"/>
    <w:rPr>
      <w:b/>
      <w:bCs/>
    </w:rPr>
  </w:style>
  <w:style w:type="paragraph" w:customStyle="1" w:styleId="PargrafodaLista2">
    <w:name w:val="Parágrafo da Lista2"/>
    <w:basedOn w:val="Normal"/>
    <w:rsid w:val="00C67D7F"/>
    <w:pPr>
      <w:ind w:left="708"/>
    </w:pPr>
    <w:rPr>
      <w:rFonts w:eastAsia="Calibri"/>
    </w:rPr>
  </w:style>
  <w:style w:type="character" w:customStyle="1" w:styleId="LinkdaInternet">
    <w:name w:val="Link da Internet"/>
    <w:rsid w:val="00482D61"/>
    <w:rPr>
      <w:color w:val="000080"/>
      <w:u w:val="single"/>
    </w:rPr>
  </w:style>
  <w:style w:type="paragraph" w:customStyle="1" w:styleId="Nivel01">
    <w:name w:val="Nivel 01"/>
    <w:basedOn w:val="Normal"/>
    <w:qFormat/>
    <w:rsid w:val="00482D61"/>
    <w:pPr>
      <w:keepNext/>
      <w:keepLines/>
      <w:tabs>
        <w:tab w:val="left" w:pos="567"/>
      </w:tabs>
      <w:spacing w:before="240"/>
      <w:ind w:left="502" w:hanging="360"/>
      <w:jc w:val="both"/>
    </w:pPr>
    <w:rPr>
      <w:rFonts w:ascii="Ecofont_Spranq_eco_Sans" w:eastAsia="SimSun" w:hAnsi="Ecofont_Spranq_eco_Sans"/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FA8EB0-4BFB-4F7B-9C7C-A3264FBDB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593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winds</dc:creator>
  <cp:keywords/>
  <dc:description/>
  <cp:lastModifiedBy>LICITAÇÃO</cp:lastModifiedBy>
  <cp:revision>2</cp:revision>
  <cp:lastPrinted>2019-11-05T18:04:00Z</cp:lastPrinted>
  <dcterms:created xsi:type="dcterms:W3CDTF">2020-08-25T13:26:00Z</dcterms:created>
  <dcterms:modified xsi:type="dcterms:W3CDTF">2020-08-25T13:26:00Z</dcterms:modified>
</cp:coreProperties>
</file>